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805B73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274921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274921" w:rsidRDefault="0027492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274921" w:rsidRDefault="00274921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274921" w:rsidRPr="00881784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274921" w:rsidRPr="00C97110" w:rsidRDefault="00274921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9711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C9711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9711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9711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97110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9711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97110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Председатель закупочной комиссии -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заместитель генерального директора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по инвестиционной деятельности 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ПАО «МРСК Центра»</w:t>
      </w:r>
    </w:p>
    <w:p w:rsidR="007556FF" w:rsidRPr="00D053CF" w:rsidRDefault="007556FF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776C7A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D053C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D053C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77B1B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053CF">
        <w:rPr>
          <w:rFonts w:ascii="Times New Roman" w:hAnsi="Times New Roman"/>
          <w:b/>
          <w:sz w:val="24"/>
          <w:szCs w:val="24"/>
        </w:rPr>
        <w:t xml:space="preserve">ЗАПРОС </w:t>
      </w:r>
      <w:r w:rsidRPr="00577B1B">
        <w:rPr>
          <w:rFonts w:ascii="Times New Roman" w:hAnsi="Times New Roman"/>
          <w:b/>
          <w:sz w:val="24"/>
          <w:szCs w:val="24"/>
        </w:rPr>
        <w:t>ПРЕДЛОЖЕНИЙ</w:t>
      </w:r>
    </w:p>
    <w:p w:rsidR="00717F60" w:rsidRPr="00577B1B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77B1B">
        <w:rPr>
          <w:b/>
          <w:sz w:val="24"/>
          <w:szCs w:val="24"/>
        </w:rPr>
        <w:t xml:space="preserve">на право заключения </w:t>
      </w:r>
      <w:r w:rsidR="007556FF" w:rsidRPr="00577B1B">
        <w:rPr>
          <w:b/>
          <w:sz w:val="24"/>
          <w:szCs w:val="24"/>
        </w:rPr>
        <w:t xml:space="preserve">Договоров на </w:t>
      </w:r>
      <w:r w:rsidR="00137FA9" w:rsidRPr="00577B1B">
        <w:rPr>
          <w:b/>
          <w:sz w:val="24"/>
          <w:szCs w:val="24"/>
        </w:rPr>
        <w:t>поставку линейных подвесных изоля</w:t>
      </w:r>
      <w:r w:rsidR="00274921" w:rsidRPr="00577B1B">
        <w:rPr>
          <w:b/>
          <w:sz w:val="24"/>
          <w:szCs w:val="24"/>
        </w:rPr>
        <w:t>торов для нужд ПАО «МРСК Центра</w:t>
      </w:r>
      <w:r w:rsidR="007556FF" w:rsidRPr="00577B1B">
        <w:rPr>
          <w:b/>
          <w:sz w:val="24"/>
          <w:szCs w:val="24"/>
        </w:rPr>
        <w:t xml:space="preserve">» (филиалов «Белгородэнерго», «Воронежэнерго», «Костромаэнерго», </w:t>
      </w:r>
      <w:r w:rsidR="00137FA9" w:rsidRPr="00577B1B">
        <w:rPr>
          <w:b/>
          <w:sz w:val="24"/>
          <w:szCs w:val="24"/>
        </w:rPr>
        <w:t>«Смоленскэнерго», «Тамбовэнерго</w:t>
      </w:r>
      <w:r w:rsidR="007556FF" w:rsidRPr="00577B1B">
        <w:rPr>
          <w:b/>
          <w:sz w:val="24"/>
          <w:szCs w:val="24"/>
        </w:rPr>
        <w:t>»)</w:t>
      </w:r>
    </w:p>
    <w:p w:rsidR="007556FF" w:rsidRPr="00577B1B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77B1B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77B1B">
        <w:rPr>
          <w:rFonts w:ascii="Times New Roman" w:eastAsia="Times New Roman" w:hAnsi="Times New Roman" w:cs="Times New Roman"/>
          <w:b/>
          <w:caps/>
        </w:rPr>
        <w:t>,</w:t>
      </w:r>
      <w:r w:rsidRPr="00577B1B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77B1B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D053C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776C7A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E40B10" w:rsidRDefault="005C2043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0B10">
        <w:rPr>
          <w:noProof/>
        </w:rPr>
        <w:t>1</w:t>
      </w:r>
      <w:r w:rsidR="00E40B1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0B10">
        <w:rPr>
          <w:noProof/>
        </w:rPr>
        <w:t>Общие положения</w:t>
      </w:r>
      <w:r w:rsidR="00E40B10">
        <w:rPr>
          <w:noProof/>
        </w:rPr>
        <w:tab/>
      </w:r>
      <w:r>
        <w:rPr>
          <w:noProof/>
        </w:rPr>
        <w:fldChar w:fldCharType="begin"/>
      </w:r>
      <w:r w:rsidR="00E40B10">
        <w:rPr>
          <w:noProof/>
        </w:rPr>
        <w:instrText xml:space="preserve"> PAGEREF _Toc498523053 \h </w:instrText>
      </w:r>
      <w:r>
        <w:rPr>
          <w:noProof/>
        </w:rPr>
      </w:r>
      <w:r>
        <w:rPr>
          <w:noProof/>
        </w:rPr>
        <w:fldChar w:fldCharType="separate"/>
      </w:r>
      <w:r w:rsidR="00C97110">
        <w:rPr>
          <w:noProof/>
        </w:rPr>
        <w:t>4</w:t>
      </w:r>
      <w:r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6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9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84221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_Toc498523066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_Toc498523074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11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_Toc498523087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14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24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_Toc498523106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25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27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28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30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_Toc498523114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42217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42217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35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84221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_Toc498523119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_Toc498523129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38</w:t>
      </w:r>
      <w:r w:rsidR="005C2043">
        <w:rPr>
          <w:noProof/>
        </w:rPr>
        <w:fldChar w:fldCharType="end"/>
      </w:r>
    </w:p>
    <w:p w:rsidR="00E40B10" w:rsidRDefault="00E40B10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_Toc498523138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39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_Toc498523141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43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842217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_Toc498523143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45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_Toc498523146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49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_Toc498523149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51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53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_Toc498523155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55</w:t>
      </w:r>
      <w:r w:rsidR="005C2043">
        <w:rPr>
          <w:noProof/>
        </w:rPr>
        <w:fldChar w:fldCharType="end"/>
      </w:r>
    </w:p>
    <w:p w:rsidR="00E40B10" w:rsidRDefault="00E40B10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842217"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84221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57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_Toc498523159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64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_Toc498523162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69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_Toc498523167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72</w:t>
      </w:r>
      <w:r w:rsidR="005C2043">
        <w:rPr>
          <w:noProof/>
        </w:rPr>
        <w:fldChar w:fldCharType="end"/>
      </w:r>
    </w:p>
    <w:p w:rsidR="00E40B10" w:rsidRDefault="00E40B10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 w:rsidR="005C2043">
        <w:rPr>
          <w:noProof/>
        </w:rPr>
        <w:fldChar w:fldCharType="begin"/>
      </w:r>
      <w:r>
        <w:rPr>
          <w:noProof/>
        </w:rPr>
        <w:instrText xml:space="preserve"> PAGEREF _Toc498523170 \h </w:instrText>
      </w:r>
      <w:r w:rsidR="005C2043">
        <w:rPr>
          <w:noProof/>
        </w:rPr>
      </w:r>
      <w:r w:rsidR="005C2043">
        <w:rPr>
          <w:noProof/>
        </w:rPr>
        <w:fldChar w:fldCharType="separate"/>
      </w:r>
      <w:r w:rsidR="00C97110">
        <w:rPr>
          <w:noProof/>
        </w:rPr>
        <w:t>74</w:t>
      </w:r>
      <w:r w:rsidR="005C2043">
        <w:rPr>
          <w:noProof/>
        </w:rPr>
        <w:fldChar w:fldCharType="end"/>
      </w:r>
    </w:p>
    <w:p w:rsidR="00717F60" w:rsidRPr="00D053CF" w:rsidRDefault="005C2043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23053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8A6DB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23054"/>
      <w:bookmarkEnd w:id="8"/>
      <w:r w:rsidRPr="00D053CF">
        <w:t xml:space="preserve">Общие сведения о процедуре </w:t>
      </w:r>
      <w:r w:rsidRPr="008A6DBF">
        <w:t>запроса предложений</w:t>
      </w:r>
      <w:bookmarkEnd w:id="9"/>
    </w:p>
    <w:p w:rsidR="005B75A6" w:rsidRPr="008A6DBF" w:rsidRDefault="00717F60" w:rsidP="00274921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A6DBF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8A6DBF">
        <w:rPr>
          <w:iCs/>
          <w:sz w:val="24"/>
          <w:szCs w:val="24"/>
        </w:rPr>
        <w:t>– ПАО «МРСК Центра» (далее – Заказчик или Организатор)</w:t>
      </w:r>
      <w:r w:rsidRPr="008A6DBF">
        <w:rPr>
          <w:iCs/>
          <w:sz w:val="24"/>
          <w:szCs w:val="24"/>
        </w:rPr>
        <w:t xml:space="preserve"> (почтовый адрес:</w:t>
      </w:r>
      <w:r w:rsidR="007556FF" w:rsidRPr="008A6DBF">
        <w:rPr>
          <w:iCs/>
          <w:sz w:val="24"/>
          <w:szCs w:val="24"/>
        </w:rPr>
        <w:t xml:space="preserve"> РФ, 127018, г. Москва, ул. 2-я Ямская, 4</w:t>
      </w:r>
      <w:r w:rsidR="00EC1043" w:rsidRPr="008A6DBF">
        <w:rPr>
          <w:iCs/>
          <w:sz w:val="24"/>
          <w:szCs w:val="24"/>
        </w:rPr>
        <w:t>, с</w:t>
      </w:r>
      <w:r w:rsidRPr="008A6DBF">
        <w:rPr>
          <w:iCs/>
          <w:sz w:val="24"/>
          <w:szCs w:val="24"/>
        </w:rPr>
        <w:t xml:space="preserve">екретарь Закупочной комиссии – </w:t>
      </w:r>
      <w:r w:rsidR="007556FF" w:rsidRPr="008A6DB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8A6DBF">
        <w:rPr>
          <w:iCs/>
          <w:sz w:val="24"/>
          <w:szCs w:val="24"/>
        </w:rPr>
        <w:t>Горностаева</w:t>
      </w:r>
      <w:r w:rsidR="007556FF" w:rsidRPr="008A6DB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8A6DBF">
        <w:rPr>
          <w:sz w:val="24"/>
          <w:szCs w:val="24"/>
        </w:rPr>
        <w:t xml:space="preserve">адрес электронной почты: </w:t>
      </w:r>
      <w:hyperlink r:id="rId17" w:history="1">
        <w:r w:rsidR="00A83A3B" w:rsidRPr="008A6DBF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8A6DBF">
        <w:rPr>
          <w:iCs/>
          <w:sz w:val="24"/>
          <w:szCs w:val="24"/>
        </w:rPr>
        <w:t>, ответственное лицо –</w:t>
      </w:r>
      <w:r w:rsidRPr="008A6DBF">
        <w:rPr>
          <w:sz w:val="24"/>
          <w:szCs w:val="24"/>
        </w:rPr>
        <w:t xml:space="preserve"> </w:t>
      </w:r>
      <w:r w:rsidR="00274921" w:rsidRPr="008A6DBF">
        <w:rPr>
          <w:iCs/>
          <w:sz w:val="24"/>
          <w:szCs w:val="24"/>
        </w:rPr>
        <w:t>Поддубская Кристина Валерьевна</w:t>
      </w:r>
      <w:r w:rsidR="00274921" w:rsidRPr="008A6DBF">
        <w:rPr>
          <w:sz w:val="24"/>
          <w:szCs w:val="24"/>
        </w:rPr>
        <w:t xml:space="preserve">, </w:t>
      </w:r>
      <w:r w:rsidR="00274921" w:rsidRPr="008A6DBF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="00274921" w:rsidRPr="008A6DBF">
        <w:rPr>
          <w:iCs/>
          <w:sz w:val="24"/>
          <w:szCs w:val="24"/>
          <w:u w:val="single"/>
          <w:lang w:val="en-US"/>
        </w:rPr>
        <w:t>Poddubskaya</w:t>
      </w:r>
      <w:r w:rsidR="00274921" w:rsidRPr="008A6DBF">
        <w:rPr>
          <w:iCs/>
          <w:sz w:val="24"/>
          <w:szCs w:val="24"/>
          <w:u w:val="single"/>
        </w:rPr>
        <w:t>.</w:t>
      </w:r>
      <w:r w:rsidR="00274921" w:rsidRPr="008A6DBF">
        <w:rPr>
          <w:iCs/>
          <w:sz w:val="24"/>
          <w:szCs w:val="24"/>
          <w:u w:val="single"/>
          <w:lang w:val="en-US"/>
        </w:rPr>
        <w:t>kv</w:t>
      </w:r>
      <w:r w:rsidR="00274921" w:rsidRPr="008A6DBF">
        <w:rPr>
          <w:iCs/>
          <w:sz w:val="24"/>
          <w:szCs w:val="24"/>
          <w:u w:val="single"/>
        </w:rPr>
        <w:t>@</w:t>
      </w:r>
      <w:r w:rsidR="00274921" w:rsidRPr="008A6DBF">
        <w:rPr>
          <w:iCs/>
          <w:sz w:val="24"/>
          <w:szCs w:val="24"/>
          <w:u w:val="single"/>
          <w:lang w:val="en-US"/>
        </w:rPr>
        <w:t>mrsk</w:t>
      </w:r>
      <w:r w:rsidR="00274921" w:rsidRPr="008A6DBF">
        <w:rPr>
          <w:iCs/>
          <w:sz w:val="24"/>
          <w:szCs w:val="24"/>
          <w:u w:val="single"/>
        </w:rPr>
        <w:t>-1.</w:t>
      </w:r>
      <w:r w:rsidR="00274921" w:rsidRPr="008A6DBF">
        <w:rPr>
          <w:iCs/>
          <w:sz w:val="24"/>
          <w:szCs w:val="24"/>
          <w:u w:val="single"/>
          <w:lang w:val="en-US"/>
        </w:rPr>
        <w:t>ru</w:t>
      </w:r>
      <w:r w:rsidR="00480F43" w:rsidRPr="008A6DBF">
        <w:rPr>
          <w:rStyle w:val="a7"/>
          <w:color w:val="auto"/>
        </w:rPr>
        <w:t>)</w:t>
      </w:r>
      <w:r w:rsidR="00480F43" w:rsidRPr="008A6DBF">
        <w:rPr>
          <w:sz w:val="24"/>
          <w:szCs w:val="24"/>
        </w:rPr>
        <w:t xml:space="preserve">. </w:t>
      </w:r>
      <w:r w:rsidR="004B5EB3" w:rsidRPr="008A6DBF">
        <w:rPr>
          <w:iCs/>
          <w:sz w:val="24"/>
          <w:szCs w:val="24"/>
        </w:rPr>
        <w:t>Извещени</w:t>
      </w:r>
      <w:r w:rsidRPr="008A6DBF">
        <w:rPr>
          <w:iCs/>
          <w:sz w:val="24"/>
          <w:szCs w:val="24"/>
        </w:rPr>
        <w:t>ем</w:t>
      </w:r>
      <w:r w:rsidRPr="008A6DBF">
        <w:rPr>
          <w:sz w:val="24"/>
          <w:szCs w:val="24"/>
        </w:rPr>
        <w:t xml:space="preserve"> о проведении </w:t>
      </w:r>
      <w:r w:rsidRPr="008A6DBF">
        <w:rPr>
          <w:iCs/>
          <w:sz w:val="24"/>
          <w:szCs w:val="24"/>
        </w:rPr>
        <w:t>запроса предложений</w:t>
      </w:r>
      <w:r w:rsidRPr="008A6DBF">
        <w:rPr>
          <w:sz w:val="24"/>
          <w:szCs w:val="24"/>
        </w:rPr>
        <w:t xml:space="preserve">, опубликованным </w:t>
      </w:r>
      <w:r w:rsidRPr="008A6DBF">
        <w:rPr>
          <w:b/>
          <w:sz w:val="24"/>
          <w:szCs w:val="24"/>
        </w:rPr>
        <w:t>«</w:t>
      </w:r>
      <w:r w:rsidR="00C97110" w:rsidRPr="008A6DBF">
        <w:rPr>
          <w:b/>
          <w:sz w:val="24"/>
          <w:szCs w:val="24"/>
        </w:rPr>
        <w:t>0</w:t>
      </w:r>
      <w:r w:rsidR="00CF04FA">
        <w:rPr>
          <w:b/>
          <w:sz w:val="24"/>
          <w:szCs w:val="24"/>
        </w:rPr>
        <w:t>5</w:t>
      </w:r>
      <w:r w:rsidRPr="008A6DBF">
        <w:rPr>
          <w:b/>
          <w:sz w:val="24"/>
          <w:szCs w:val="24"/>
        </w:rPr>
        <w:t xml:space="preserve">» </w:t>
      </w:r>
      <w:r w:rsidR="00C97110" w:rsidRPr="008A6DBF">
        <w:rPr>
          <w:b/>
          <w:sz w:val="24"/>
          <w:szCs w:val="24"/>
        </w:rPr>
        <w:t>октября</w:t>
      </w:r>
      <w:r w:rsidRPr="008A6DBF">
        <w:rPr>
          <w:b/>
          <w:sz w:val="24"/>
          <w:szCs w:val="24"/>
        </w:rPr>
        <w:t xml:space="preserve"> </w:t>
      </w:r>
      <w:r w:rsidR="00776C7A" w:rsidRPr="008A6DBF">
        <w:rPr>
          <w:b/>
          <w:sz w:val="24"/>
          <w:szCs w:val="24"/>
        </w:rPr>
        <w:t>2018</w:t>
      </w:r>
      <w:r w:rsidRPr="008A6DBF">
        <w:rPr>
          <w:b/>
          <w:sz w:val="24"/>
          <w:szCs w:val="24"/>
        </w:rPr>
        <w:t xml:space="preserve"> г.</w:t>
      </w:r>
      <w:r w:rsidRPr="008A6DBF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8A6DBF">
          <w:rPr>
            <w:rStyle w:val="a7"/>
            <w:color w:val="auto"/>
            <w:sz w:val="24"/>
            <w:szCs w:val="24"/>
          </w:rPr>
          <w:t>www.zakupki.</w:t>
        </w:r>
        <w:r w:rsidR="00345CCA" w:rsidRPr="008A6DBF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8A6DBF">
          <w:rPr>
            <w:rStyle w:val="a7"/>
            <w:color w:val="auto"/>
            <w:sz w:val="24"/>
            <w:szCs w:val="24"/>
          </w:rPr>
          <w:t>.ru</w:t>
        </w:r>
      </w:hyperlink>
      <w:r w:rsidRPr="008A6DBF">
        <w:rPr>
          <w:sz w:val="24"/>
          <w:szCs w:val="24"/>
        </w:rPr>
        <w:t>),</w:t>
      </w:r>
      <w:r w:rsidR="009D7F01" w:rsidRPr="008A6DBF">
        <w:rPr>
          <w:iCs/>
          <w:sz w:val="24"/>
          <w:szCs w:val="24"/>
        </w:rPr>
        <w:t xml:space="preserve"> </w:t>
      </w:r>
      <w:r w:rsidR="009D7F01" w:rsidRPr="008A6DBF">
        <w:rPr>
          <w:sz w:val="24"/>
          <w:szCs w:val="24"/>
        </w:rPr>
        <w:t xml:space="preserve">на сайте </w:t>
      </w:r>
      <w:r w:rsidR="007556FF" w:rsidRPr="008A6DBF">
        <w:rPr>
          <w:iCs/>
          <w:sz w:val="24"/>
          <w:szCs w:val="24"/>
        </w:rPr>
        <w:t>ПАО «МРСК Центра»</w:t>
      </w:r>
      <w:r w:rsidR="009D7F01" w:rsidRPr="008A6DBF">
        <w:rPr>
          <w:sz w:val="24"/>
          <w:szCs w:val="24"/>
        </w:rPr>
        <w:t xml:space="preserve"> (</w:t>
      </w:r>
      <w:hyperlink r:id="rId19" w:history="1">
        <w:r w:rsidR="007556FF" w:rsidRPr="008A6DBF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8A6DBF">
        <w:rPr>
          <w:sz w:val="24"/>
          <w:szCs w:val="24"/>
        </w:rPr>
        <w:t>)</w:t>
      </w:r>
      <w:r w:rsidR="00702B2C" w:rsidRPr="008A6DBF">
        <w:rPr>
          <w:sz w:val="24"/>
          <w:szCs w:val="24"/>
        </w:rPr>
        <w:t xml:space="preserve">, на сайте ЭТП, указанном в п. </w:t>
      </w:r>
      <w:r w:rsidR="00334620" w:rsidRPr="008A6DBF">
        <w:fldChar w:fldCharType="begin"/>
      </w:r>
      <w:r w:rsidR="00334620" w:rsidRPr="008A6DBF">
        <w:instrText xml:space="preserve"> REF _Ref440269836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1.1.3</w:t>
      </w:r>
      <w:r w:rsidR="00334620" w:rsidRPr="008A6DBF">
        <w:fldChar w:fldCharType="end"/>
      </w:r>
      <w:r w:rsidR="00702B2C" w:rsidRPr="008A6DBF">
        <w:rPr>
          <w:sz w:val="24"/>
          <w:szCs w:val="24"/>
        </w:rPr>
        <w:t xml:space="preserve"> настоящей Документации</w:t>
      </w:r>
      <w:bookmarkStart w:id="14" w:name="_GoBack"/>
      <w:bookmarkEnd w:id="14"/>
      <w:r w:rsidR="003B6795" w:rsidRPr="008A6DBF">
        <w:rPr>
          <w:sz w:val="24"/>
          <w:szCs w:val="24"/>
        </w:rPr>
        <w:t xml:space="preserve">, </w:t>
      </w:r>
      <w:r w:rsidRPr="008A6DBF">
        <w:rPr>
          <w:iCs/>
          <w:sz w:val="24"/>
          <w:szCs w:val="24"/>
        </w:rPr>
        <w:t>приг</w:t>
      </w:r>
      <w:r w:rsidRPr="008A6DBF">
        <w:rPr>
          <w:sz w:val="24"/>
          <w:szCs w:val="24"/>
        </w:rPr>
        <w:t>ласило</w:t>
      </w:r>
      <w:r w:rsidRPr="00274921">
        <w:rPr>
          <w:sz w:val="24"/>
          <w:szCs w:val="24"/>
        </w:rPr>
        <w:t xml:space="preserve"> юридических лиц</w:t>
      </w:r>
      <w:r w:rsidR="005B75A6" w:rsidRPr="00274921">
        <w:rPr>
          <w:sz w:val="24"/>
          <w:szCs w:val="24"/>
        </w:rPr>
        <w:t xml:space="preserve"> и физических лиц (в т.</w:t>
      </w:r>
      <w:r w:rsidR="003129D4" w:rsidRPr="00274921">
        <w:rPr>
          <w:sz w:val="24"/>
          <w:szCs w:val="24"/>
        </w:rPr>
        <w:t xml:space="preserve"> </w:t>
      </w:r>
      <w:r w:rsidR="005B75A6" w:rsidRPr="00274921">
        <w:rPr>
          <w:sz w:val="24"/>
          <w:szCs w:val="24"/>
        </w:rPr>
        <w:t xml:space="preserve">ч. индивидуальных </w:t>
      </w:r>
      <w:r w:rsidR="005B75A6" w:rsidRPr="008A6DBF">
        <w:rPr>
          <w:sz w:val="24"/>
          <w:szCs w:val="24"/>
        </w:rPr>
        <w:t>предпринимателей)</w:t>
      </w:r>
      <w:r w:rsidR="001C2F0C" w:rsidRPr="008A6DBF">
        <w:rPr>
          <w:sz w:val="24"/>
          <w:szCs w:val="24"/>
        </w:rPr>
        <w:t xml:space="preserve">, соответствующих требованиям п. </w:t>
      </w:r>
      <w:r w:rsidR="00334620" w:rsidRPr="008A6DBF">
        <w:fldChar w:fldCharType="begin"/>
      </w:r>
      <w:r w:rsidR="00334620" w:rsidRPr="008A6DBF">
        <w:instrText xml:space="preserve"> REF _Ref440357582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1.1.2</w:t>
      </w:r>
      <w:r w:rsidR="00334620" w:rsidRPr="008A6DBF">
        <w:fldChar w:fldCharType="end"/>
      </w:r>
      <w:r w:rsidR="0006460D" w:rsidRPr="008A6DBF">
        <w:rPr>
          <w:sz w:val="24"/>
          <w:szCs w:val="24"/>
        </w:rPr>
        <w:t xml:space="preserve"> (далее – Участники)</w:t>
      </w:r>
      <w:r w:rsidR="001C2F0C" w:rsidRPr="008A6DBF">
        <w:rPr>
          <w:sz w:val="24"/>
          <w:szCs w:val="24"/>
        </w:rPr>
        <w:t xml:space="preserve">, </w:t>
      </w:r>
      <w:r w:rsidR="004B5EB3" w:rsidRPr="008A6DBF">
        <w:rPr>
          <w:sz w:val="24"/>
          <w:szCs w:val="24"/>
        </w:rPr>
        <w:t xml:space="preserve">к участию в процедуре </w:t>
      </w:r>
      <w:r w:rsidR="00075C00" w:rsidRPr="008A6DBF">
        <w:rPr>
          <w:sz w:val="24"/>
          <w:szCs w:val="24"/>
        </w:rPr>
        <w:t>запроса предложений</w:t>
      </w:r>
      <w:r w:rsidRPr="008A6DBF">
        <w:rPr>
          <w:sz w:val="24"/>
          <w:szCs w:val="24"/>
        </w:rPr>
        <w:t xml:space="preserve"> </w:t>
      </w:r>
      <w:bookmarkEnd w:id="10"/>
      <w:r w:rsidR="004B5EB3" w:rsidRPr="008A6DBF">
        <w:rPr>
          <w:sz w:val="24"/>
          <w:szCs w:val="24"/>
        </w:rPr>
        <w:t xml:space="preserve">на право заключения </w:t>
      </w:r>
      <w:r w:rsidR="00274921" w:rsidRPr="008A6DBF">
        <w:rPr>
          <w:sz w:val="24"/>
          <w:szCs w:val="24"/>
        </w:rPr>
        <w:t>Договоров на поставку линейных подвесных изоляторов для нужд ПАО «МРСК Центра»</w:t>
      </w:r>
      <w:r w:rsidR="00274921" w:rsidRPr="008A6DBF">
        <w:rPr>
          <w:b/>
          <w:sz w:val="24"/>
          <w:szCs w:val="24"/>
        </w:rPr>
        <w:t xml:space="preserve"> </w:t>
      </w:r>
      <w:r w:rsidR="00274921" w:rsidRPr="008A6DBF">
        <w:rPr>
          <w:sz w:val="24"/>
          <w:szCs w:val="24"/>
        </w:rPr>
        <w:t>(филиалов</w:t>
      </w:r>
      <w:r w:rsidR="00862664" w:rsidRPr="008A6DBF">
        <w:rPr>
          <w:sz w:val="24"/>
          <w:szCs w:val="24"/>
        </w:rPr>
        <w:t xml:space="preserve"> «Белгородэнерго», расположенного по адресу: РФ, 308600, г. Белгород, ул. Преображенская, д. 42;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</w:t>
      </w:r>
      <w:r w:rsidR="00274921" w:rsidRPr="008A6DBF">
        <w:rPr>
          <w:sz w:val="24"/>
          <w:szCs w:val="24"/>
        </w:rPr>
        <w:t xml:space="preserve"> шоссе, д. 23</w:t>
      </w:r>
      <w:r w:rsidR="00862664" w:rsidRPr="008A6DBF">
        <w:rPr>
          <w:sz w:val="24"/>
          <w:szCs w:val="24"/>
        </w:rPr>
        <w:t>)</w:t>
      </w:r>
      <w:r w:rsidRPr="008A6DBF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8A6DBF" w:rsidRDefault="001C2F0C" w:rsidP="00274921">
      <w:pPr>
        <w:widowControl w:val="0"/>
        <w:numPr>
          <w:ilvl w:val="2"/>
          <w:numId w:val="18"/>
        </w:numPr>
        <w:tabs>
          <w:tab w:val="clear" w:pos="720"/>
          <w:tab w:val="num" w:pos="0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67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8A6DB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8A6DBF">
        <w:rPr>
          <w:sz w:val="24"/>
          <w:szCs w:val="24"/>
        </w:rPr>
        <w:t>Участники</w:t>
      </w:r>
      <w:r w:rsidRPr="008A6DBF">
        <w:rPr>
          <w:sz w:val="24"/>
          <w:szCs w:val="24"/>
        </w:rPr>
        <w:t xml:space="preserve">, признанные Победителями </w:t>
      </w:r>
      <w:r w:rsidR="003F4558" w:rsidRPr="008A6DBF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по Лоту №2 -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</w:t>
      </w:r>
      <w:r w:rsidR="00274921" w:rsidRPr="008A6DBF">
        <w:rPr>
          <w:sz w:val="24"/>
          <w:szCs w:val="24"/>
        </w:rPr>
        <w:t>Поставка подвесных стеклянных изоляторов на напряжение от 10 кВ до 500 кВ» ПАО «МРСК Центра»</w:t>
      </w:r>
      <w:r w:rsidR="003F4558" w:rsidRPr="008A6DBF">
        <w:rPr>
          <w:sz w:val="24"/>
          <w:szCs w:val="24"/>
        </w:rPr>
        <w:t xml:space="preserve"> на основании Протокола заседания Закупочной комиссии ПАО «Россети» №</w:t>
      </w:r>
      <w:r w:rsidR="00274921" w:rsidRPr="008A6DBF">
        <w:rPr>
          <w:sz w:val="24"/>
          <w:szCs w:val="24"/>
        </w:rPr>
        <w:t xml:space="preserve">12/712364 </w:t>
      </w:r>
      <w:r w:rsidR="003F4558" w:rsidRPr="008A6DBF">
        <w:rPr>
          <w:sz w:val="24"/>
          <w:szCs w:val="24"/>
        </w:rPr>
        <w:t xml:space="preserve">от 28.02.2017г. </w:t>
      </w:r>
      <w:r w:rsidRPr="008A6DBF">
        <w:rPr>
          <w:sz w:val="24"/>
          <w:szCs w:val="24"/>
        </w:rPr>
        <w:t>и заключившие соответствующие Рамо</w:t>
      </w:r>
      <w:r w:rsidR="00F901DE" w:rsidRPr="008A6DBF">
        <w:rPr>
          <w:sz w:val="24"/>
          <w:szCs w:val="24"/>
        </w:rPr>
        <w:t>чные соглашения</w:t>
      </w:r>
      <w:r w:rsidRPr="008A6DBF">
        <w:rPr>
          <w:sz w:val="24"/>
          <w:szCs w:val="24"/>
        </w:rPr>
        <w:t>.</w:t>
      </w:r>
      <w:bookmarkEnd w:id="15"/>
    </w:p>
    <w:p w:rsidR="00717F60" w:rsidRPr="008A6DB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8A6DBF">
        <w:rPr>
          <w:sz w:val="24"/>
          <w:szCs w:val="24"/>
        </w:rPr>
        <w:t xml:space="preserve">Настоящий </w:t>
      </w:r>
      <w:r w:rsidR="004B5EB3" w:rsidRPr="008A6DBF">
        <w:rPr>
          <w:sz w:val="24"/>
          <w:szCs w:val="24"/>
        </w:rPr>
        <w:t>З</w:t>
      </w:r>
      <w:r w:rsidRPr="008A6DB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8A6DBF">
        <w:rPr>
          <w:sz w:val="24"/>
          <w:szCs w:val="24"/>
        </w:rPr>
        <w:t>электронной торговой площадк</w:t>
      </w:r>
      <w:r w:rsidR="00414AB1" w:rsidRPr="008A6DBF">
        <w:rPr>
          <w:sz w:val="24"/>
          <w:szCs w:val="24"/>
        </w:rPr>
        <w:t>и</w:t>
      </w:r>
      <w:r w:rsidR="00702B2C" w:rsidRPr="008A6DBF">
        <w:rPr>
          <w:sz w:val="24"/>
          <w:szCs w:val="24"/>
        </w:rPr>
        <w:t xml:space="preserve"> </w:t>
      </w:r>
      <w:r w:rsidR="000D70B6" w:rsidRPr="008A6DBF">
        <w:rPr>
          <w:sz w:val="24"/>
          <w:szCs w:val="24"/>
        </w:rPr>
        <w:t>П</w:t>
      </w:r>
      <w:r w:rsidR="00702B2C" w:rsidRPr="008A6DBF">
        <w:rPr>
          <w:sz w:val="24"/>
          <w:szCs w:val="24"/>
        </w:rPr>
        <w:t xml:space="preserve">АО «Россети» </w:t>
      </w:r>
      <w:hyperlink r:id="rId20" w:history="1">
        <w:r w:rsidR="00702B2C" w:rsidRPr="008A6DB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8A6DBF">
        <w:rPr>
          <w:sz w:val="24"/>
          <w:szCs w:val="24"/>
        </w:rPr>
        <w:t xml:space="preserve"> (далее — ЭТП)</w:t>
      </w:r>
      <w:r w:rsidR="005B75A6" w:rsidRPr="008A6DBF">
        <w:rPr>
          <w:sz w:val="24"/>
          <w:szCs w:val="24"/>
        </w:rPr>
        <w:t>.</w:t>
      </w:r>
      <w:bookmarkEnd w:id="16"/>
    </w:p>
    <w:p w:rsidR="00717F60" w:rsidRPr="008A6DB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8A6DBF">
        <w:rPr>
          <w:sz w:val="24"/>
          <w:szCs w:val="24"/>
        </w:rPr>
        <w:t>Заказчик</w:t>
      </w:r>
      <w:r w:rsidR="00702B2C" w:rsidRPr="008A6DBF">
        <w:rPr>
          <w:sz w:val="24"/>
          <w:szCs w:val="24"/>
        </w:rPr>
        <w:t xml:space="preserve">: </w:t>
      </w:r>
      <w:r w:rsidR="00702B2C" w:rsidRPr="008A6DBF">
        <w:rPr>
          <w:iCs/>
          <w:sz w:val="24"/>
          <w:szCs w:val="24"/>
        </w:rPr>
        <w:t>ПАО «МРСК Центра».</w:t>
      </w:r>
      <w:r w:rsidRPr="008A6DBF">
        <w:rPr>
          <w:rStyle w:val="aa"/>
          <w:sz w:val="24"/>
          <w:szCs w:val="24"/>
        </w:rPr>
        <w:t xml:space="preserve"> </w:t>
      </w:r>
      <w:bookmarkEnd w:id="17"/>
    </w:p>
    <w:p w:rsidR="008C4223" w:rsidRPr="008A6DB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8A6DBF">
        <w:rPr>
          <w:sz w:val="24"/>
          <w:szCs w:val="24"/>
        </w:rPr>
        <w:t>Предмет З</w:t>
      </w:r>
      <w:r w:rsidR="00717F60" w:rsidRPr="008A6DBF">
        <w:rPr>
          <w:sz w:val="24"/>
          <w:szCs w:val="24"/>
        </w:rPr>
        <w:t>апроса предложений</w:t>
      </w:r>
      <w:r w:rsidR="00702B2C" w:rsidRPr="008A6DBF">
        <w:rPr>
          <w:sz w:val="24"/>
          <w:szCs w:val="24"/>
        </w:rPr>
        <w:t>:</w:t>
      </w:r>
      <w:bookmarkEnd w:id="18"/>
    </w:p>
    <w:p w:rsidR="00A40714" w:rsidRPr="008A6DB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8A6DBF">
        <w:rPr>
          <w:b/>
          <w:sz w:val="24"/>
          <w:szCs w:val="24"/>
          <w:u w:val="single"/>
        </w:rPr>
        <w:t>Лот №1:</w:t>
      </w:r>
      <w:r w:rsidR="00717F60" w:rsidRPr="008A6DBF">
        <w:rPr>
          <w:sz w:val="24"/>
          <w:szCs w:val="24"/>
        </w:rPr>
        <w:t xml:space="preserve"> право </w:t>
      </w:r>
      <w:r w:rsidR="00274921" w:rsidRPr="008A6DBF">
        <w:rPr>
          <w:sz w:val="24"/>
          <w:szCs w:val="24"/>
        </w:rPr>
        <w:t xml:space="preserve">на </w:t>
      </w:r>
      <w:r w:rsidR="00717F60" w:rsidRPr="008A6DBF">
        <w:rPr>
          <w:sz w:val="24"/>
          <w:szCs w:val="24"/>
        </w:rPr>
        <w:t>заключени</w:t>
      </w:r>
      <w:r w:rsidR="00274921" w:rsidRPr="008A6DBF">
        <w:rPr>
          <w:sz w:val="24"/>
          <w:szCs w:val="24"/>
        </w:rPr>
        <w:t>е</w:t>
      </w:r>
      <w:r w:rsidR="00717F60" w:rsidRPr="008A6DBF">
        <w:rPr>
          <w:sz w:val="24"/>
          <w:szCs w:val="24"/>
        </w:rPr>
        <w:t xml:space="preserve"> </w:t>
      </w:r>
      <w:r w:rsidR="00274921" w:rsidRPr="008A6DBF">
        <w:rPr>
          <w:sz w:val="24"/>
          <w:szCs w:val="24"/>
        </w:rPr>
        <w:t>Договоров на поставку линейных подвесных изоляторов для нужд ПАО «МРСК Центра» (филиалов «Белгородэнерго», «Воронежэнерго», «Костромаэнерго», «Смоленскэнерго», «Тамбовэнерго</w:t>
      </w:r>
      <w:r w:rsidR="00862664" w:rsidRPr="008A6DBF">
        <w:rPr>
          <w:sz w:val="24"/>
          <w:szCs w:val="24"/>
        </w:rPr>
        <w:t>»</w:t>
      </w:r>
      <w:r w:rsidR="00702B2C" w:rsidRPr="008A6DBF">
        <w:rPr>
          <w:sz w:val="24"/>
          <w:szCs w:val="24"/>
        </w:rPr>
        <w:t>)</w:t>
      </w:r>
      <w:bookmarkEnd w:id="19"/>
      <w:r w:rsidR="00702B2C" w:rsidRPr="008A6DBF">
        <w:rPr>
          <w:sz w:val="24"/>
          <w:szCs w:val="24"/>
        </w:rPr>
        <w:t>.</w:t>
      </w:r>
    </w:p>
    <w:p w:rsidR="008C4223" w:rsidRPr="008A6DB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A6DBF">
        <w:rPr>
          <w:sz w:val="24"/>
          <w:szCs w:val="24"/>
        </w:rPr>
        <w:t xml:space="preserve">Количество лотов: </w:t>
      </w:r>
      <w:r w:rsidRPr="008A6DBF">
        <w:rPr>
          <w:b/>
          <w:sz w:val="24"/>
          <w:szCs w:val="24"/>
        </w:rPr>
        <w:t>1 (один)</w:t>
      </w:r>
      <w:r w:rsidRPr="008A6DBF">
        <w:rPr>
          <w:sz w:val="24"/>
          <w:szCs w:val="24"/>
        </w:rPr>
        <w:t>.</w:t>
      </w:r>
    </w:p>
    <w:bookmarkEnd w:id="20"/>
    <w:p w:rsidR="009D7F01" w:rsidRPr="00D053C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8A6DB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8A6DB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D053CF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D053CF">
        <w:rPr>
          <w:sz w:val="24"/>
          <w:szCs w:val="24"/>
          <w:lang w:eastAsia="ru-RU"/>
        </w:rPr>
        <w:t>.</w:t>
      </w:r>
    </w:p>
    <w:p w:rsidR="00804801" w:rsidRPr="00D053C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053CF">
        <w:rPr>
          <w:sz w:val="24"/>
          <w:szCs w:val="24"/>
        </w:rPr>
        <w:t>Частичное выполнение</w:t>
      </w:r>
      <w:r w:rsidR="002946EF" w:rsidRPr="00D053CF">
        <w:rPr>
          <w:sz w:val="24"/>
          <w:szCs w:val="24"/>
        </w:rPr>
        <w:t xml:space="preserve"> </w:t>
      </w:r>
      <w:r w:rsidR="004D17BD" w:rsidRPr="00D053CF">
        <w:rPr>
          <w:sz w:val="24"/>
          <w:szCs w:val="24"/>
        </w:rPr>
        <w:t xml:space="preserve">поставок, </w:t>
      </w:r>
      <w:r w:rsidR="00AD3EBC" w:rsidRPr="00D053CF">
        <w:rPr>
          <w:sz w:val="24"/>
          <w:szCs w:val="24"/>
        </w:rPr>
        <w:t>работ (услуг)</w:t>
      </w:r>
      <w:r w:rsidRPr="00D053CF">
        <w:rPr>
          <w:sz w:val="24"/>
          <w:szCs w:val="24"/>
        </w:rPr>
        <w:t xml:space="preserve"> не допускается.</w:t>
      </w:r>
    </w:p>
    <w:p w:rsidR="00717F60" w:rsidRPr="008A6DBF" w:rsidRDefault="008D2928" w:rsidP="00274921">
      <w:pPr>
        <w:widowControl w:val="0"/>
        <w:numPr>
          <w:ilvl w:val="2"/>
          <w:numId w:val="18"/>
        </w:numPr>
        <w:tabs>
          <w:tab w:val="clear" w:pos="720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67"/>
        <w:rPr>
          <w:sz w:val="24"/>
          <w:szCs w:val="24"/>
        </w:rPr>
      </w:pPr>
      <w:bookmarkStart w:id="21" w:name="_Ref440270637"/>
      <w:r w:rsidRPr="00D053CF">
        <w:rPr>
          <w:sz w:val="24"/>
          <w:szCs w:val="24"/>
        </w:rPr>
        <w:t>Сроки</w:t>
      </w:r>
      <w:r w:rsidR="00717F60" w:rsidRPr="00D053CF">
        <w:rPr>
          <w:sz w:val="24"/>
          <w:szCs w:val="24"/>
        </w:rPr>
        <w:t xml:space="preserve"> </w:t>
      </w:r>
      <w:r w:rsidR="002946EF" w:rsidRPr="00D053CF">
        <w:rPr>
          <w:sz w:val="24"/>
          <w:szCs w:val="24"/>
        </w:rPr>
        <w:t xml:space="preserve">выполнения </w:t>
      </w:r>
      <w:r w:rsidR="00702B2C" w:rsidRPr="008A6DBF">
        <w:rPr>
          <w:sz w:val="24"/>
          <w:szCs w:val="24"/>
        </w:rPr>
        <w:t>поставок</w:t>
      </w:r>
      <w:r w:rsidR="00717F60" w:rsidRPr="008A6DBF">
        <w:rPr>
          <w:sz w:val="24"/>
          <w:szCs w:val="24"/>
        </w:rPr>
        <w:t xml:space="preserve">: </w:t>
      </w:r>
      <w:r w:rsidRPr="008A6DBF">
        <w:rPr>
          <w:b/>
          <w:sz w:val="24"/>
          <w:szCs w:val="24"/>
        </w:rPr>
        <w:t xml:space="preserve">в течение </w:t>
      </w:r>
      <w:r w:rsidR="00274921" w:rsidRPr="008A6DBF">
        <w:rPr>
          <w:b/>
          <w:sz w:val="24"/>
          <w:szCs w:val="24"/>
        </w:rPr>
        <w:t>10</w:t>
      </w:r>
      <w:r w:rsidRPr="008A6DBF">
        <w:rPr>
          <w:b/>
          <w:sz w:val="24"/>
          <w:szCs w:val="24"/>
        </w:rPr>
        <w:t xml:space="preserve"> календарных дней с момента </w:t>
      </w:r>
      <w:r w:rsidR="00274921" w:rsidRPr="008A6DBF">
        <w:rPr>
          <w:b/>
          <w:sz w:val="24"/>
          <w:szCs w:val="24"/>
        </w:rPr>
        <w:t>подачи заявки от филиала, но не позднее 31.12.2019</w:t>
      </w:r>
      <w:r w:rsidR="00717F60" w:rsidRPr="008A6DBF">
        <w:rPr>
          <w:sz w:val="24"/>
          <w:szCs w:val="24"/>
        </w:rPr>
        <w:t>.</w:t>
      </w:r>
      <w:bookmarkEnd w:id="21"/>
    </w:p>
    <w:p w:rsidR="002A47D1" w:rsidRPr="008A6DBF" w:rsidRDefault="002A47D1" w:rsidP="0043018F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8A6DBF">
        <w:rPr>
          <w:sz w:val="24"/>
          <w:szCs w:val="24"/>
        </w:rPr>
        <w:t xml:space="preserve">Отгрузочные реквизиты/базис поставки: </w:t>
      </w:r>
      <w:r w:rsidR="008D2928" w:rsidRPr="008A6DBF">
        <w:rPr>
          <w:sz w:val="24"/>
          <w:szCs w:val="24"/>
        </w:rPr>
        <w:t xml:space="preserve">на условиях DDP (Согласно ИНКОТЕРМС </w:t>
      </w:r>
      <w:r w:rsidR="003E4055" w:rsidRPr="008A6DBF">
        <w:rPr>
          <w:sz w:val="24"/>
          <w:szCs w:val="24"/>
        </w:rPr>
        <w:t>2010</w:t>
      </w:r>
      <w:r w:rsidR="008D2928" w:rsidRPr="008A6DBF">
        <w:rPr>
          <w:sz w:val="24"/>
          <w:szCs w:val="24"/>
        </w:rPr>
        <w:t>) по адресам филиалов ПАО «МРСК Центра»</w:t>
      </w:r>
      <w:bookmarkEnd w:id="22"/>
      <w:r w:rsidR="00231479" w:rsidRPr="008A6DBF">
        <w:rPr>
          <w:sz w:val="24"/>
          <w:szCs w:val="24"/>
        </w:rPr>
        <w:t>, указанным в Приложении №1 к настоящей Документации</w:t>
      </w:r>
      <w:r w:rsidR="0043018F" w:rsidRPr="008A6DBF">
        <w:rPr>
          <w:sz w:val="24"/>
          <w:szCs w:val="24"/>
        </w:rPr>
        <w:t xml:space="preserve"> (Задание на логистику)</w:t>
      </w:r>
      <w:r w:rsidR="008D2928" w:rsidRPr="008A6DBF">
        <w:rPr>
          <w:sz w:val="24"/>
          <w:szCs w:val="24"/>
        </w:rPr>
        <w:t>.</w:t>
      </w:r>
    </w:p>
    <w:p w:rsidR="00717F60" w:rsidRPr="008A6DB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8A6DBF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8A6DBF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A6DBF">
        <w:rPr>
          <w:iCs/>
          <w:sz w:val="24"/>
          <w:szCs w:val="24"/>
        </w:rPr>
        <w:t xml:space="preserve">Порядок проведения </w:t>
      </w:r>
      <w:r w:rsidR="00C05EF6" w:rsidRPr="008A6DBF">
        <w:rPr>
          <w:iCs/>
          <w:sz w:val="24"/>
          <w:szCs w:val="24"/>
        </w:rPr>
        <w:t xml:space="preserve">запроса предложений </w:t>
      </w:r>
      <w:r w:rsidRPr="008A6DB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8A6DBF">
        <w:rPr>
          <w:sz w:val="24"/>
          <w:szCs w:val="24"/>
        </w:rPr>
        <w:t>заявок</w:t>
      </w:r>
      <w:r w:rsidRPr="008A6DBF">
        <w:rPr>
          <w:iCs/>
          <w:sz w:val="24"/>
          <w:szCs w:val="24"/>
        </w:rPr>
        <w:t>, приведены в разделе</w:t>
      </w:r>
      <w:r w:rsidR="00E71A48" w:rsidRPr="008A6DBF">
        <w:rPr>
          <w:iCs/>
          <w:sz w:val="24"/>
          <w:szCs w:val="24"/>
        </w:rPr>
        <w:t xml:space="preserve"> </w:t>
      </w:r>
      <w:r w:rsidR="00334620" w:rsidRPr="008A6DBF">
        <w:fldChar w:fldCharType="begin"/>
      </w:r>
      <w:r w:rsidR="00334620" w:rsidRPr="008A6DBF">
        <w:instrText xml:space="preserve"> REF _Ref311232052 \r \h  \* MERGEFORMAT </w:instrText>
      </w:r>
      <w:r w:rsidR="00334620" w:rsidRPr="008A6DBF">
        <w:fldChar w:fldCharType="separate"/>
      </w:r>
      <w:r w:rsidR="00676465" w:rsidRPr="008A6DBF">
        <w:t>3</w:t>
      </w:r>
      <w:r w:rsidR="00334620" w:rsidRPr="008A6DBF">
        <w:fldChar w:fldCharType="end"/>
      </w:r>
      <w:r w:rsidR="00E71A48" w:rsidRPr="008A6DBF">
        <w:rPr>
          <w:iCs/>
          <w:sz w:val="24"/>
          <w:szCs w:val="24"/>
        </w:rPr>
        <w:t xml:space="preserve"> </w:t>
      </w:r>
      <w:r w:rsidRPr="008A6DB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8A6DBF">
        <w:rPr>
          <w:iCs/>
          <w:sz w:val="24"/>
          <w:szCs w:val="24"/>
        </w:rPr>
        <w:t>Д</w:t>
      </w:r>
      <w:r w:rsidRPr="008A6DBF">
        <w:rPr>
          <w:iCs/>
          <w:sz w:val="24"/>
          <w:szCs w:val="24"/>
        </w:rPr>
        <w:t xml:space="preserve">окументации). </w:t>
      </w:r>
      <w:r w:rsidRPr="008A6DBF">
        <w:rPr>
          <w:sz w:val="24"/>
          <w:szCs w:val="24"/>
        </w:rPr>
        <w:t>Подробные требования к</w:t>
      </w:r>
      <w:r w:rsidRPr="00D053CF">
        <w:rPr>
          <w:sz w:val="24"/>
          <w:szCs w:val="24"/>
        </w:rPr>
        <w:t xml:space="preserve">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334620">
        <w:fldChar w:fldCharType="begin"/>
      </w:r>
      <w:r w:rsidR="00334620">
        <w:instrText xml:space="preserve"> REF _Ref440270568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334620">
        <w:fldChar w:fldCharType="begin"/>
      </w:r>
      <w:r w:rsidR="00334620">
        <w:instrText xml:space="preserve"> REF _Ref305973574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8A6DB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334620">
        <w:fldChar w:fldCharType="begin"/>
      </w:r>
      <w:r w:rsidR="00334620">
        <w:instrText xml:space="preserve"> REF _Ref440270637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1.1.7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_Ref440270663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1.1.8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ом(</w:t>
      </w:r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r w:rsidRPr="00D053CF">
        <w:rPr>
          <w:sz w:val="24"/>
          <w:szCs w:val="24"/>
        </w:rPr>
        <w:t>ях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и/или в Приложении №2 (проекте Договора)</w:t>
      </w:r>
      <w:r w:rsidR="008533D6" w:rsidRPr="00D053CF">
        <w:rPr>
          <w:bCs w:val="0"/>
          <w:iCs/>
          <w:szCs w:val="24"/>
        </w:rPr>
        <w:t xml:space="preserve"> </w:t>
      </w:r>
      <w:r w:rsidRPr="00D053CF">
        <w:rPr>
          <w:sz w:val="24"/>
          <w:szCs w:val="24"/>
        </w:rPr>
        <w:t xml:space="preserve">к настоящей Документации, Участники при подготовке </w:t>
      </w:r>
      <w:r w:rsidRPr="008A6DBF">
        <w:rPr>
          <w:sz w:val="24"/>
          <w:szCs w:val="24"/>
        </w:rPr>
        <w:t xml:space="preserve">Заявок должны руководствоваться условиями, указанными в п.п. </w:t>
      </w:r>
      <w:r w:rsidR="00334620" w:rsidRPr="008A6DBF">
        <w:fldChar w:fldCharType="begin"/>
      </w:r>
      <w:r w:rsidR="00334620" w:rsidRPr="008A6DBF">
        <w:instrText xml:space="preserve"> REF _Ref440270637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1.1.6</w:t>
      </w:r>
      <w:r w:rsidR="00334620" w:rsidRPr="008A6DBF">
        <w:fldChar w:fldCharType="end"/>
      </w:r>
      <w:r w:rsidR="008D2928" w:rsidRPr="008A6DBF">
        <w:rPr>
          <w:sz w:val="24"/>
          <w:szCs w:val="24"/>
        </w:rPr>
        <w:t xml:space="preserve">, </w:t>
      </w:r>
      <w:r w:rsidR="00334620" w:rsidRPr="008A6DBF">
        <w:fldChar w:fldCharType="begin"/>
      </w:r>
      <w:r w:rsidR="00334620" w:rsidRPr="008A6DBF">
        <w:instrText xml:space="preserve"> REF _Ref440270651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1.1.7</w:t>
      </w:r>
      <w:r w:rsidR="00334620" w:rsidRPr="008A6DBF">
        <w:fldChar w:fldCharType="end"/>
      </w:r>
      <w:r w:rsidR="008D2928" w:rsidRPr="008A6DBF">
        <w:rPr>
          <w:sz w:val="24"/>
          <w:szCs w:val="24"/>
        </w:rPr>
        <w:t xml:space="preserve">, </w:t>
      </w:r>
      <w:r w:rsidR="00334620" w:rsidRPr="008A6DBF">
        <w:fldChar w:fldCharType="begin"/>
      </w:r>
      <w:r w:rsidR="00334620" w:rsidRPr="008A6DBF">
        <w:instrText xml:space="preserve"> REF _Ref440270663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1.1.8</w:t>
      </w:r>
      <w:r w:rsidR="00334620" w:rsidRPr="008A6DBF">
        <w:fldChar w:fldCharType="end"/>
      </w:r>
      <w:r w:rsidRPr="008A6DBF">
        <w:rPr>
          <w:sz w:val="24"/>
          <w:szCs w:val="24"/>
        </w:rPr>
        <w:t xml:space="preserve"> настоящей Документации.</w:t>
      </w:r>
    </w:p>
    <w:p w:rsidR="0059260F" w:rsidRPr="008A6DBF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8A6DBF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8A6DBF">
        <w:rPr>
          <w:sz w:val="24"/>
          <w:szCs w:val="24"/>
        </w:rPr>
        <w:t xml:space="preserve"> и объемом поставляемой продукции</w:t>
      </w:r>
      <w:r w:rsidRPr="008A6DBF">
        <w:rPr>
          <w:sz w:val="24"/>
          <w:szCs w:val="24"/>
        </w:rPr>
        <w:t>, указанными в Задании на логистику.</w:t>
      </w:r>
    </w:p>
    <w:p w:rsidR="002A47D1" w:rsidRPr="008A6DB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8A6DB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8A6DBF">
        <w:rPr>
          <w:bCs w:val="0"/>
          <w:iCs/>
          <w:sz w:val="24"/>
          <w:szCs w:val="24"/>
        </w:rPr>
        <w:t xml:space="preserve">поставки и </w:t>
      </w:r>
      <w:r w:rsidRPr="008A6DBF">
        <w:rPr>
          <w:sz w:val="24"/>
          <w:szCs w:val="24"/>
        </w:rPr>
        <w:t xml:space="preserve">оплаты, не хуже условий указанных в п. </w:t>
      </w:r>
      <w:r w:rsidR="00334620" w:rsidRPr="008A6DBF">
        <w:fldChar w:fldCharType="begin"/>
      </w:r>
      <w:r w:rsidR="00334620" w:rsidRPr="008A6DBF">
        <w:instrText xml:space="preserve"> REF _Ref440270637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1.1.6</w:t>
      </w:r>
      <w:r w:rsidR="00334620" w:rsidRPr="008A6DBF">
        <w:fldChar w:fldCharType="end"/>
      </w:r>
      <w:r w:rsidR="003E4055" w:rsidRPr="008A6DBF">
        <w:rPr>
          <w:sz w:val="24"/>
          <w:szCs w:val="24"/>
        </w:rPr>
        <w:t xml:space="preserve"> и </w:t>
      </w:r>
      <w:r w:rsidR="00334620" w:rsidRPr="008A6DBF">
        <w:fldChar w:fldCharType="begin"/>
      </w:r>
      <w:r w:rsidR="00334620" w:rsidRPr="008A6DBF">
        <w:instrText xml:space="preserve"> REF _Ref440270663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1.1.8</w:t>
      </w:r>
      <w:r w:rsidR="00334620" w:rsidRPr="008A6DBF">
        <w:fldChar w:fldCharType="end"/>
      </w:r>
      <w:r w:rsidRPr="008A6DB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8A6DB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8A6DB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498523055"/>
      <w:r w:rsidRPr="008A6DBF">
        <w:t>Правовой статус документов</w:t>
      </w:r>
      <w:bookmarkEnd w:id="28"/>
      <w:bookmarkEnd w:id="29"/>
      <w:bookmarkEnd w:id="30"/>
      <w:bookmarkEnd w:id="31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проводится в соответствии с </w:t>
      </w:r>
      <w:r w:rsidR="0022360B" w:rsidRPr="00D053CF">
        <w:rPr>
          <w:bCs w:val="0"/>
          <w:sz w:val="24"/>
          <w:szCs w:val="24"/>
        </w:rPr>
        <w:t>Единым Стандартом закупок ПАО «Россети»</w:t>
      </w:r>
      <w:r w:rsidR="003303E9" w:rsidRPr="00D053CF">
        <w:rPr>
          <w:bCs w:val="0"/>
          <w:sz w:val="24"/>
          <w:szCs w:val="24"/>
        </w:rPr>
        <w:t xml:space="preserve"> (Положение о закупках)</w:t>
      </w:r>
      <w:r w:rsidR="00721B30" w:rsidRPr="00D053C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053CF">
        <w:rPr>
          <w:bCs w:val="0"/>
          <w:sz w:val="24"/>
          <w:szCs w:val="24"/>
        </w:rPr>
        <w:t>П</w:t>
      </w:r>
      <w:r w:rsidR="00721B30" w:rsidRPr="00D053CF">
        <w:rPr>
          <w:bCs w:val="0"/>
          <w:sz w:val="24"/>
          <w:szCs w:val="24"/>
        </w:rPr>
        <w:t xml:space="preserve">АО «МРСК Центра» (Протокол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3.2</w:t>
      </w:r>
      <w:r w:rsidR="00334620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498523056"/>
      <w:bookmarkEnd w:id="34"/>
      <w:r w:rsidRPr="00D053CF">
        <w:t>Особые положения в связи с проведением Запроса предложений на ЭТП</w:t>
      </w:r>
      <w:bookmarkEnd w:id="35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</w:t>
      </w:r>
      <w:r w:rsidRPr="00D053CF">
        <w:rPr>
          <w:sz w:val="24"/>
          <w:szCs w:val="24"/>
        </w:rPr>
        <w:lastRenderedPageBreak/>
        <w:t>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334620">
        <w:fldChar w:fldCharType="begin"/>
      </w:r>
      <w:r w:rsidR="00334620">
        <w:instrText xml:space="preserve"> REF _Ref191386109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3.3.2</w:t>
      </w:r>
      <w:r w:rsidR="00334620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498523057"/>
      <w:bookmarkEnd w:id="36"/>
      <w:r w:rsidRPr="00D053CF">
        <w:t>Обжалование</w:t>
      </w:r>
      <w:bookmarkEnd w:id="37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334620">
        <w:fldChar w:fldCharType="begin"/>
      </w:r>
      <w:r w:rsidR="00334620">
        <w:instrText xml:space="preserve"> REF _Ref191386164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1.4.1 </w:t>
      </w:r>
      <w:r w:rsidR="00334620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40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334620">
        <w:fldChar w:fldCharType="begin"/>
      </w:r>
      <w:r w:rsidR="00334620">
        <w:instrText xml:space="preserve"> REF _Ref306978606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1.4.2 </w:t>
      </w:r>
      <w:r w:rsidR="00334620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498523058"/>
      <w:bookmarkEnd w:id="41"/>
      <w:r w:rsidRPr="00D053CF">
        <w:t>Прочие положения</w:t>
      </w:r>
      <w:bookmarkEnd w:id="42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743062" w:rsidRDefault="00743062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743062">
        <w:rPr>
          <w:sz w:val="24"/>
          <w:szCs w:val="24"/>
        </w:rPr>
        <w:t xml:space="preserve">В случае наличия отрицательного заключения службы безопасности, </w:t>
      </w:r>
      <w:r>
        <w:rPr>
          <w:sz w:val="24"/>
          <w:szCs w:val="24"/>
        </w:rPr>
        <w:t>Закупочная</w:t>
      </w:r>
      <w:r w:rsidRPr="00743062">
        <w:rPr>
          <w:sz w:val="24"/>
          <w:szCs w:val="24"/>
        </w:rPr>
        <w:t xml:space="preserve"> комиссия вправе принять решение об отклонении Заявок Участников, аффилированных между собой</w:t>
      </w:r>
      <w:r w:rsidRPr="00743062">
        <w:rPr>
          <w:color w:val="FF0000"/>
          <w:sz w:val="24"/>
          <w:szCs w:val="24"/>
        </w:rPr>
        <w:t xml:space="preserve"> </w:t>
      </w:r>
      <w:r w:rsidRPr="00743062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743062">
        <w:rPr>
          <w:sz w:val="24"/>
          <w:szCs w:val="24"/>
        </w:rPr>
        <w:t>.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743062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743062">
        <w:rPr>
          <w:sz w:val="24"/>
          <w:szCs w:val="24"/>
        </w:rPr>
        <w:t>Договор</w:t>
      </w:r>
      <w:r w:rsidRPr="00743062">
        <w:rPr>
          <w:sz w:val="24"/>
          <w:szCs w:val="24"/>
        </w:rPr>
        <w:t>а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74306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_Ref306114966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676465" w:rsidRDefault="00676465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676465">
        <w:rPr>
          <w:bCs w:val="0"/>
          <w:sz w:val="24"/>
          <w:szCs w:val="24"/>
        </w:rPr>
        <w:t xml:space="preserve">в любой </w:t>
      </w:r>
      <w:r w:rsidRPr="00676465">
        <w:rPr>
          <w:bCs w:val="0"/>
          <w:sz w:val="24"/>
          <w:szCs w:val="24"/>
        </w:rPr>
        <w:lastRenderedPageBreak/>
        <w:t xml:space="preserve">момент </w:t>
      </w:r>
      <w:r w:rsidRPr="006764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676465">
        <w:rPr>
          <w:sz w:val="24"/>
          <w:szCs w:val="24"/>
        </w:rPr>
        <w:t>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498523059"/>
      <w:bookmarkStart w:id="54" w:name="_Ref306144164"/>
      <w:r w:rsidRPr="00D053CF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8523060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334620">
        <w:fldChar w:fldCharType="begin"/>
      </w:r>
      <w:r w:rsidR="00334620">
        <w:instrText xml:space="preserve"> REF _Ref440275279 \r \h  \* MERGEFORMAT </w:instrText>
      </w:r>
      <w:r w:rsidR="00334620">
        <w:fldChar w:fldCharType="separate"/>
      </w:r>
      <w:r w:rsidR="00676465" w:rsidRPr="00676465">
        <w:rPr>
          <w:b w:val="0"/>
        </w:rPr>
        <w:t>1.1.5</w:t>
      </w:r>
      <w:r w:rsidR="00334620">
        <w:fldChar w:fldCharType="end"/>
      </w:r>
      <w:r w:rsidR="002D4BC6" w:rsidRPr="00D053C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8" w:name="_Toc440297006"/>
      <w:bookmarkStart w:id="69" w:name="_Toc440356567"/>
      <w:bookmarkStart w:id="70" w:name="_Toc440631702"/>
      <w:bookmarkStart w:id="71" w:name="_Toc440876487"/>
      <w:bookmarkStart w:id="72" w:name="_Toc441130559"/>
      <w:bookmarkStart w:id="73" w:name="_Toc441157064"/>
      <w:bookmarkStart w:id="74" w:name="_Toc447292082"/>
      <w:bookmarkStart w:id="75" w:name="_Toc462234840"/>
      <w:bookmarkStart w:id="76" w:name="_Toc466966806"/>
      <w:bookmarkStart w:id="77" w:name="_Toc468806056"/>
      <w:bookmarkStart w:id="78" w:name="_Toc469480315"/>
      <w:bookmarkStart w:id="79" w:name="_Toc472416831"/>
      <w:bookmarkStart w:id="80" w:name="_Toc498523061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3.3</w:t>
      </w:r>
      <w:r w:rsidR="00334620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297007"/>
      <w:bookmarkStart w:id="82" w:name="_Toc440356568"/>
      <w:bookmarkStart w:id="83" w:name="_Toc440631703"/>
      <w:bookmarkStart w:id="84" w:name="_Toc440876488"/>
      <w:bookmarkStart w:id="85" w:name="_Toc441130560"/>
      <w:bookmarkStart w:id="86" w:name="_Toc441157065"/>
      <w:bookmarkStart w:id="87" w:name="_Toc447292083"/>
      <w:bookmarkStart w:id="88" w:name="_Toc462234841"/>
      <w:bookmarkStart w:id="89" w:name="_Toc466966807"/>
      <w:bookmarkStart w:id="90" w:name="_Toc468806057"/>
      <w:bookmarkStart w:id="91" w:name="_Toc469480316"/>
      <w:bookmarkStart w:id="92" w:name="_Toc472416832"/>
      <w:bookmarkStart w:id="93" w:name="_Toc498523062"/>
      <w:r w:rsidRPr="00D053CF">
        <w:rPr>
          <w:b w:val="0"/>
          <w:szCs w:val="24"/>
        </w:rPr>
        <w:t xml:space="preserve">Письмо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5.1</w:t>
      </w:r>
      <w:r w:rsidR="00334620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4" w:name="_Toc440297008"/>
      <w:bookmarkStart w:id="95" w:name="_Toc440356569"/>
      <w:bookmarkStart w:id="96" w:name="_Toc440631704"/>
      <w:bookmarkStart w:id="97" w:name="_Toc440876489"/>
      <w:bookmarkStart w:id="98" w:name="_Toc441130561"/>
      <w:bookmarkStart w:id="99" w:name="_Toc441157066"/>
      <w:bookmarkStart w:id="100" w:name="_Toc447292084"/>
      <w:bookmarkStart w:id="101" w:name="_Toc462234842"/>
      <w:bookmarkStart w:id="102" w:name="_Toc466966808"/>
      <w:bookmarkStart w:id="103" w:name="_Toc468806058"/>
      <w:bookmarkStart w:id="104" w:name="_Toc469480317"/>
      <w:bookmarkStart w:id="105" w:name="_Toc472416833"/>
      <w:bookmarkStart w:id="106" w:name="_Toc498523063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_Ref440284918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5.2</w:t>
      </w:r>
      <w:r w:rsidR="00334620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_Ref440284947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5.4</w:t>
      </w:r>
      <w:r w:rsidR="00334620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Протокол разногласий к проекту Договора (подраздел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5.5</w:t>
      </w:r>
      <w:r w:rsidR="00334620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7" w:name="_Toc440297010"/>
      <w:bookmarkStart w:id="108" w:name="_Toc440356571"/>
      <w:bookmarkStart w:id="109" w:name="_Toc440631706"/>
      <w:bookmarkStart w:id="110" w:name="_Toc440876491"/>
      <w:bookmarkStart w:id="111" w:name="_Toc441130563"/>
      <w:bookmarkStart w:id="112" w:name="_Toc441157067"/>
      <w:bookmarkStart w:id="113" w:name="_Toc447292085"/>
      <w:bookmarkStart w:id="114" w:name="_Toc462234843"/>
      <w:bookmarkStart w:id="115" w:name="_Toc466966809"/>
      <w:bookmarkStart w:id="116" w:name="_Toc468806059"/>
      <w:bookmarkStart w:id="117" w:name="_Toc469480318"/>
      <w:bookmarkStart w:id="118" w:name="_Toc472416834"/>
      <w:bookmarkStart w:id="119" w:name="_Toc498523064"/>
      <w:r w:rsidRPr="00D053CF">
        <w:rPr>
          <w:b w:val="0"/>
          <w:szCs w:val="24"/>
        </w:rPr>
        <w:t xml:space="preserve">Оценка заявок 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3.6</w:t>
      </w:r>
      <w:r w:rsidR="00334620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5C2043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5C2043">
        <w:fldChar w:fldCharType="separate"/>
      </w:r>
      <w:r w:rsidR="00676465">
        <w:rPr>
          <w:b w:val="0"/>
          <w:szCs w:val="24"/>
        </w:rPr>
        <w:t>3.9</w:t>
      </w:r>
      <w:r w:rsidR="005C2043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0" w:name="_Проект_договора"/>
      <w:bookmarkStart w:id="121" w:name="_Ref305973574"/>
      <w:bookmarkStart w:id="122" w:name="_Ref440272931"/>
      <w:bookmarkStart w:id="123" w:name="_Ref440274025"/>
      <w:bookmarkStart w:id="124" w:name="_Ref440292752"/>
      <w:bookmarkStart w:id="125" w:name="_Toc498523065"/>
      <w:bookmarkEnd w:id="54"/>
      <w:bookmarkEnd w:id="120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21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22"/>
      <w:bookmarkEnd w:id="123"/>
      <w:bookmarkEnd w:id="124"/>
      <w:bookmarkEnd w:id="125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6" w:name="_Toc498523066"/>
      <w:r w:rsidRPr="00D053CF">
        <w:t>Проект договора</w:t>
      </w:r>
      <w:bookmarkEnd w:id="126"/>
    </w:p>
    <w:p w:rsidR="00953802" w:rsidRPr="00D053CF" w:rsidRDefault="00953802" w:rsidP="00953802">
      <w:pPr>
        <w:pStyle w:val="3"/>
        <w:ind w:left="0" w:firstLine="709"/>
        <w:jc w:val="both"/>
        <w:rPr>
          <w:b w:val="0"/>
        </w:rPr>
      </w:pPr>
      <w:bookmarkStart w:id="127" w:name="_Toc439238031"/>
      <w:bookmarkStart w:id="128" w:name="_Toc439238153"/>
      <w:bookmarkStart w:id="129" w:name="_Toc439252705"/>
      <w:bookmarkStart w:id="130" w:name="_Toc439323563"/>
      <w:bookmarkStart w:id="131" w:name="_Toc439323679"/>
      <w:bookmarkStart w:id="132" w:name="_Toc440297013"/>
      <w:bookmarkStart w:id="133" w:name="_Toc440356574"/>
      <w:bookmarkStart w:id="134" w:name="_Toc440631709"/>
      <w:bookmarkStart w:id="135" w:name="_Toc440876494"/>
      <w:bookmarkStart w:id="136" w:name="_Toc441130566"/>
      <w:bookmarkStart w:id="137" w:name="_Toc441157070"/>
      <w:bookmarkStart w:id="138" w:name="_Toc447292088"/>
      <w:bookmarkStart w:id="139" w:name="_Toc462234846"/>
      <w:bookmarkStart w:id="140" w:name="_Toc466966812"/>
      <w:bookmarkStart w:id="141" w:name="_Toc468806062"/>
      <w:bookmarkStart w:id="142" w:name="_Toc469480321"/>
      <w:bookmarkStart w:id="143" w:name="_Toc472416837"/>
      <w:bookmarkStart w:id="144" w:name="_Toc498523067"/>
      <w:r w:rsidRPr="00D053CF">
        <w:rPr>
          <w:b w:val="0"/>
        </w:rPr>
        <w:t>Проект договора на поставку изложен в Приложении №2 к настоящей Доку</w:t>
      </w:r>
      <w:r w:rsidR="006238AF" w:rsidRPr="00D053CF">
        <w:rPr>
          <w:b w:val="0"/>
        </w:rPr>
        <w:t>ментации по запросу предложений</w:t>
      </w:r>
      <w:r w:rsidRPr="00D053CF">
        <w:rPr>
          <w:b w:val="0"/>
        </w:rPr>
        <w:t>.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45" w:name="_Toc439238032"/>
      <w:bookmarkStart w:id="146" w:name="_Toc439238154"/>
      <w:bookmarkStart w:id="147" w:name="_Toc439252706"/>
      <w:bookmarkStart w:id="148" w:name="_Toc439323564"/>
      <w:bookmarkStart w:id="149" w:name="_Toc439323680"/>
      <w:bookmarkStart w:id="150" w:name="_Toc440297014"/>
      <w:bookmarkStart w:id="151" w:name="_Toc440356575"/>
      <w:bookmarkStart w:id="152" w:name="_Toc440631710"/>
      <w:bookmarkStart w:id="153" w:name="_Toc440876495"/>
      <w:bookmarkStart w:id="154" w:name="_Toc441130567"/>
      <w:bookmarkStart w:id="155" w:name="_Toc441157071"/>
      <w:bookmarkStart w:id="156" w:name="_Toc447292089"/>
      <w:bookmarkStart w:id="157" w:name="_Toc462234847"/>
      <w:bookmarkStart w:id="158" w:name="_Toc466966813"/>
      <w:bookmarkStart w:id="159" w:name="_Toc468806063"/>
      <w:bookmarkStart w:id="160" w:name="_Toc469480322"/>
      <w:bookmarkStart w:id="161" w:name="_Toc472416838"/>
      <w:bookmarkStart w:id="162" w:name="_Toc498523068"/>
      <w:r w:rsidRPr="00D053CF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D053CF">
        <w:rPr>
          <w:b w:val="0"/>
        </w:rPr>
        <w:t>раздел</w:t>
      </w:r>
      <w:r w:rsidRPr="00D053CF">
        <w:rPr>
          <w:b w:val="0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 w:val="0"/>
        </w:rPr>
        <w:t>5.5</w:t>
      </w:r>
      <w:r w:rsidR="00334620">
        <w:fldChar w:fldCharType="end"/>
      </w:r>
      <w:r w:rsidRPr="00D053CF">
        <w:rPr>
          <w:b w:val="0"/>
        </w:rPr>
        <w:t>) и приложить его к своей Заявке.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3"/>
      <w:bookmarkStart w:id="164" w:name="_Toc439238155"/>
      <w:bookmarkStart w:id="165" w:name="_Toc439252707"/>
      <w:bookmarkStart w:id="166" w:name="_Toc439323565"/>
      <w:bookmarkStart w:id="167" w:name="_Toc439323681"/>
      <w:bookmarkStart w:id="168" w:name="_Toc440297015"/>
      <w:bookmarkStart w:id="169" w:name="_Toc440356576"/>
      <w:bookmarkStart w:id="170" w:name="_Toc440631711"/>
      <w:bookmarkStart w:id="171" w:name="_Toc440876496"/>
      <w:bookmarkStart w:id="172" w:name="_Toc441130568"/>
      <w:bookmarkStart w:id="173" w:name="_Toc441157072"/>
      <w:bookmarkStart w:id="174" w:name="_Toc447292090"/>
      <w:bookmarkStart w:id="175" w:name="_Toc462234848"/>
      <w:bookmarkStart w:id="176" w:name="_Toc466966814"/>
      <w:bookmarkStart w:id="177" w:name="_Toc468806064"/>
      <w:bookmarkStart w:id="178" w:name="_Toc469480323"/>
      <w:bookmarkStart w:id="179" w:name="_Toc472416839"/>
      <w:bookmarkStart w:id="180" w:name="_Toc498523069"/>
      <w:r w:rsidRPr="00D053CF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1" w:name="_Toc440297016"/>
      <w:bookmarkStart w:id="182" w:name="_Toc440876497"/>
      <w:bookmarkStart w:id="183" w:name="_Toc441157073"/>
      <w:bookmarkStart w:id="184" w:name="_Toc447292091"/>
      <w:bookmarkStart w:id="185" w:name="_Toc498523070"/>
      <w:r w:rsidRPr="00D053CF">
        <w:rPr>
          <w:bCs w:val="0"/>
        </w:rPr>
        <w:t>Антикоррупционная оговорка, включаемая в проект договора</w:t>
      </w:r>
      <w:bookmarkEnd w:id="181"/>
      <w:bookmarkEnd w:id="182"/>
      <w:bookmarkEnd w:id="183"/>
      <w:bookmarkEnd w:id="184"/>
      <w:bookmarkEnd w:id="185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297017"/>
      <w:bookmarkStart w:id="191" w:name="_Toc440356578"/>
      <w:bookmarkStart w:id="192" w:name="_Toc440631713"/>
      <w:bookmarkStart w:id="193" w:name="_Toc440876498"/>
      <w:bookmarkStart w:id="194" w:name="_Toc441130570"/>
      <w:bookmarkStart w:id="195" w:name="_Toc441157074"/>
      <w:bookmarkStart w:id="196" w:name="_Toc447292092"/>
      <w:bookmarkStart w:id="197" w:name="_Toc462234850"/>
      <w:bookmarkStart w:id="198" w:name="_Toc466966816"/>
      <w:bookmarkStart w:id="199" w:name="_Toc468806066"/>
      <w:bookmarkStart w:id="200" w:name="_Toc469480325"/>
      <w:bookmarkStart w:id="201" w:name="_Toc472416841"/>
      <w:bookmarkStart w:id="202" w:name="_Toc498523071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334620">
        <w:fldChar w:fldCharType="begin"/>
      </w:r>
      <w:r w:rsidR="00334620">
        <w:instrText xml:space="preserve"> REF _Ref440270867 \r \h  \* MERGEFORMAT </w:instrText>
      </w:r>
      <w:r w:rsidR="00334620">
        <w:fldChar w:fldCharType="separate"/>
      </w:r>
      <w:r w:rsidR="00676465" w:rsidRPr="00676465">
        <w:rPr>
          <w:b w:val="0"/>
        </w:rPr>
        <w:t>2.2.3</w:t>
      </w:r>
      <w:r w:rsidR="00334620">
        <w:fldChar w:fldCharType="end"/>
      </w:r>
      <w:r w:rsidRPr="00D053CF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8"/>
      <w:bookmarkStart w:id="204" w:name="_Toc439252710"/>
      <w:bookmarkStart w:id="205" w:name="_Toc439323568"/>
      <w:bookmarkStart w:id="206" w:name="_Toc439323684"/>
      <w:bookmarkStart w:id="207" w:name="_Toc440297018"/>
      <w:bookmarkStart w:id="208" w:name="_Toc440356579"/>
      <w:bookmarkStart w:id="209" w:name="_Toc440631714"/>
      <w:bookmarkStart w:id="210" w:name="_Toc440876499"/>
      <w:bookmarkStart w:id="211" w:name="_Toc441130571"/>
      <w:bookmarkStart w:id="212" w:name="_Toc441157075"/>
      <w:bookmarkStart w:id="213" w:name="_Toc447292093"/>
      <w:bookmarkStart w:id="214" w:name="_Toc462234851"/>
      <w:bookmarkStart w:id="215" w:name="_Toc466966817"/>
      <w:bookmarkStart w:id="216" w:name="_Toc468806067"/>
      <w:bookmarkStart w:id="217" w:name="_Toc469480326"/>
      <w:bookmarkStart w:id="218" w:name="_Toc472416842"/>
      <w:bookmarkStart w:id="219" w:name="_Toc498523072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9"/>
      <w:bookmarkStart w:id="221" w:name="_Toc439252711"/>
      <w:bookmarkStart w:id="222" w:name="_Toc439323569"/>
      <w:bookmarkStart w:id="223" w:name="_Toc439323685"/>
      <w:bookmarkStart w:id="224" w:name="_Ref440270867"/>
      <w:bookmarkStart w:id="225" w:name="_Toc440297019"/>
      <w:bookmarkStart w:id="226" w:name="_Toc440356580"/>
      <w:bookmarkStart w:id="227" w:name="_Toc440631715"/>
      <w:bookmarkStart w:id="228" w:name="_Toc440876500"/>
      <w:bookmarkStart w:id="229" w:name="_Toc441130572"/>
      <w:bookmarkStart w:id="230" w:name="_Toc441157076"/>
      <w:bookmarkStart w:id="231" w:name="_Toc447292094"/>
      <w:bookmarkStart w:id="232" w:name="_Toc462234852"/>
      <w:bookmarkStart w:id="233" w:name="_Toc466966818"/>
      <w:bookmarkStart w:id="234" w:name="_Toc468806068"/>
      <w:bookmarkStart w:id="235" w:name="_Toc469480327"/>
      <w:bookmarkStart w:id="236" w:name="_Toc472416843"/>
      <w:bookmarkStart w:id="237" w:name="_Toc498523073"/>
      <w:r w:rsidRPr="00D053CF">
        <w:rPr>
          <w:b w:val="0"/>
        </w:rPr>
        <w:t>Текст Антикоррупционной оговорки: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D053CF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D053CF">
        <w:rPr>
          <w:sz w:val="24"/>
          <w:szCs w:val="24"/>
        </w:rPr>
        <w:t>, ПАО «МРСК Центра» по адресу -</w:t>
      </w:r>
      <w:r w:rsidRPr="00D053CF">
        <w:rPr>
          <w:rFonts w:eastAsia="Calibri"/>
          <w:sz w:val="24"/>
          <w:szCs w:val="24"/>
        </w:rPr>
        <w:t xml:space="preserve"> </w:t>
      </w:r>
      <w:r w:rsidRPr="00D053CF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D053CF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D053CF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D053C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sz w:val="24"/>
          <w:szCs w:val="24"/>
        </w:rPr>
        <w:t>** </w:t>
      </w:r>
      <w:r w:rsidRPr="00D053CF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D053CF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8" w:name="_Ref303622434"/>
      <w:bookmarkStart w:id="239" w:name="_Ref303624273"/>
      <w:bookmarkStart w:id="240" w:name="_Ref303682476"/>
      <w:bookmarkStart w:id="241" w:name="_Ref303683017"/>
      <w:bookmarkEnd w:id="238"/>
      <w:bookmarkEnd w:id="239"/>
      <w:bookmarkEnd w:id="240"/>
      <w:bookmarkEnd w:id="241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2" w:name="_Toc469470557"/>
      <w:bookmarkStart w:id="243" w:name="_Toc498523074"/>
      <w:r w:rsidRPr="00F31976">
        <w:rPr>
          <w:bCs w:val="0"/>
        </w:rPr>
        <w:t>Дополнительные условия, включаемые в проект договора</w:t>
      </w:r>
      <w:bookmarkEnd w:id="242"/>
      <w:bookmarkEnd w:id="243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44" w:name="_Toc469470558"/>
      <w:bookmarkStart w:id="245" w:name="_Toc469480329"/>
      <w:bookmarkStart w:id="246" w:name="_Toc472416845"/>
      <w:bookmarkStart w:id="247" w:name="_Toc4985230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5C204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5C2043">
        <w:rPr>
          <w:b w:val="0"/>
        </w:rPr>
      </w:r>
      <w:r w:rsidR="005C2043">
        <w:rPr>
          <w:b w:val="0"/>
        </w:rPr>
        <w:fldChar w:fldCharType="separate"/>
      </w:r>
      <w:r w:rsidR="00676465">
        <w:rPr>
          <w:b w:val="0"/>
        </w:rPr>
        <w:t>2.3.3</w:t>
      </w:r>
      <w:r w:rsidR="005C2043">
        <w:rPr>
          <w:b w:val="0"/>
        </w:rPr>
        <w:fldChar w:fldCharType="end"/>
      </w:r>
      <w:r w:rsidRPr="00F31976">
        <w:rPr>
          <w:b w:val="0"/>
        </w:rPr>
        <w:t>).</w:t>
      </w:r>
      <w:bookmarkEnd w:id="244"/>
      <w:bookmarkEnd w:id="245"/>
      <w:bookmarkEnd w:id="246"/>
      <w:bookmarkEnd w:id="247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8" w:name="_Toc469470559"/>
      <w:bookmarkStart w:id="249" w:name="_Toc469480330"/>
      <w:bookmarkStart w:id="250" w:name="_Toc472416846"/>
      <w:bookmarkStart w:id="251" w:name="_Toc4985230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8"/>
      <w:bookmarkEnd w:id="249"/>
      <w:bookmarkEnd w:id="250"/>
      <w:bookmarkEnd w:id="251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2" w:name="_Ref469470272"/>
      <w:bookmarkStart w:id="253" w:name="_Toc469470560"/>
      <w:bookmarkStart w:id="254" w:name="_Toc469480331"/>
      <w:bookmarkStart w:id="255" w:name="_Toc472416847"/>
      <w:bookmarkStart w:id="256" w:name="_Toc4985230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2"/>
      <w:bookmarkEnd w:id="253"/>
      <w:bookmarkEnd w:id="254"/>
      <w:bookmarkEnd w:id="255"/>
      <w:bookmarkEnd w:id="256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1"/>
      <w:bookmarkStart w:id="258" w:name="_Toc469480332"/>
      <w:bookmarkStart w:id="259" w:name="_Toc472416848"/>
      <w:bookmarkStart w:id="260" w:name="_Toc4985230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7"/>
      <w:bookmarkEnd w:id="258"/>
      <w:bookmarkEnd w:id="259"/>
      <w:bookmarkEnd w:id="260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2"/>
      <w:bookmarkStart w:id="262" w:name="_Toc469480333"/>
      <w:bookmarkStart w:id="263" w:name="_Toc472416849"/>
      <w:bookmarkStart w:id="264" w:name="_Toc4985230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1"/>
      <w:bookmarkEnd w:id="262"/>
      <w:bookmarkEnd w:id="263"/>
      <w:bookmarkEnd w:id="264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3"/>
      <w:bookmarkStart w:id="266" w:name="_Toc469480334"/>
      <w:bookmarkStart w:id="267" w:name="_Toc472416850"/>
      <w:bookmarkStart w:id="268" w:name="_Toc4985230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5"/>
      <w:bookmarkEnd w:id="266"/>
      <w:bookmarkEnd w:id="267"/>
      <w:bookmarkEnd w:id="268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4"/>
      <w:bookmarkStart w:id="270" w:name="_Toc469480335"/>
      <w:bookmarkStart w:id="271" w:name="_Toc472416851"/>
      <w:bookmarkStart w:id="272" w:name="_Toc4985230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9"/>
      <w:bookmarkEnd w:id="270"/>
      <w:bookmarkEnd w:id="271"/>
      <w:bookmarkEnd w:id="272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3" w:name="_Ref303711222"/>
      <w:bookmarkStart w:id="274" w:name="_Ref311232052"/>
      <w:bookmarkStart w:id="275" w:name="_Toc498523082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273"/>
      <w:r w:rsidR="00D51A0B" w:rsidRPr="00D053CF">
        <w:rPr>
          <w:szCs w:val="24"/>
        </w:rPr>
        <w:t>Заявок</w:t>
      </w:r>
      <w:bookmarkEnd w:id="274"/>
      <w:bookmarkEnd w:id="275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6" w:name="_Toc498523083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276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277" w:name="_Toc439323688"/>
      <w:bookmarkStart w:id="278" w:name="_Toc440297022"/>
      <w:bookmarkStart w:id="279" w:name="_Toc440356583"/>
      <w:bookmarkStart w:id="280" w:name="_Toc440631718"/>
      <w:bookmarkStart w:id="281" w:name="_Toc440876503"/>
      <w:bookmarkStart w:id="282" w:name="_Toc441130575"/>
      <w:bookmarkStart w:id="283" w:name="_Toc441157079"/>
      <w:bookmarkStart w:id="284" w:name="_Toc447292097"/>
      <w:bookmarkStart w:id="285" w:name="_Toc462234855"/>
      <w:bookmarkStart w:id="286" w:name="_Toc466966821"/>
      <w:bookmarkStart w:id="287" w:name="_Toc468806071"/>
      <w:bookmarkStart w:id="288" w:name="_Toc469480338"/>
      <w:bookmarkStart w:id="289" w:name="_Toc472416854"/>
      <w:bookmarkStart w:id="290" w:name="_Toc498523084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334620">
        <w:fldChar w:fldCharType="begin"/>
      </w:r>
      <w:r w:rsidR="00334620">
        <w:instrText xml:space="preserve"> REF _Ref305973033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334620">
        <w:fldChar w:fldCharType="begin"/>
      </w:r>
      <w:r w:rsidR="00334620">
        <w:instrText xml:space="preserve"> REF _Ref440357740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1" w:name="__RefNumPara__828_922829174"/>
      <w:bookmarkEnd w:id="291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334620">
        <w:fldChar w:fldCharType="begin"/>
      </w:r>
      <w:r w:rsidR="00334620">
        <w:instrText xml:space="preserve"> REF _Ref462236869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</w:t>
      </w:r>
      <w:r w:rsidR="00334620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_Ref303683883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32_922829174"/>
      <w:bookmarkEnd w:id="292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_Ref305973250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4_922829174"/>
      <w:bookmarkEnd w:id="293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334620">
        <w:fldChar w:fldCharType="begin"/>
      </w:r>
      <w:r w:rsidR="00334620">
        <w:instrText xml:space="preserve"> REF _Ref303250967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3.7</w:t>
      </w:r>
      <w:r w:rsidR="00334620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6_922829174"/>
      <w:bookmarkEnd w:id="294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3.9</w:t>
      </w:r>
      <w:r w:rsidR="005C2043">
        <w:fldChar w:fldCharType="end"/>
      </w:r>
      <w:r w:rsidR="005C2043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5C2043" w:rsidRPr="00D053CF">
        <w:rPr>
          <w:bCs w:val="0"/>
          <w:sz w:val="24"/>
          <w:szCs w:val="24"/>
        </w:rPr>
      </w:r>
      <w:r w:rsidR="005C2043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5C2043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3.12</w:t>
      </w:r>
      <w:r w:rsidR="005C2043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334620">
        <w:fldChar w:fldCharType="begin"/>
      </w:r>
      <w:r w:rsidR="00334620">
        <w:instrText xml:space="preserve"> REF _Ref472417185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3.13</w:t>
      </w:r>
      <w:r w:rsidR="00334620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334620">
        <w:fldChar w:fldCharType="begin"/>
      </w:r>
      <w:r w:rsidR="00334620">
        <w:instrText xml:space="preserve"> REF _Ref306140451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3.14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295" w:name="_Toc439323689"/>
      <w:bookmarkStart w:id="296" w:name="_Toc440297023"/>
      <w:bookmarkStart w:id="297" w:name="_Toc440356584"/>
      <w:bookmarkStart w:id="298" w:name="_Toc440631719"/>
      <w:bookmarkStart w:id="299" w:name="_Toc440876504"/>
      <w:bookmarkStart w:id="300" w:name="_Toc441130576"/>
      <w:bookmarkStart w:id="301" w:name="_Toc441157080"/>
      <w:bookmarkStart w:id="302" w:name="_Toc447292098"/>
      <w:bookmarkStart w:id="303" w:name="_Toc462234856"/>
      <w:bookmarkStart w:id="304" w:name="_Toc466966822"/>
      <w:bookmarkStart w:id="305" w:name="_Toc468806072"/>
      <w:bookmarkStart w:id="306" w:name="_Toc469480339"/>
      <w:bookmarkStart w:id="307" w:name="_Toc472416855"/>
      <w:bookmarkStart w:id="308" w:name="_Toc498523085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676465" w:rsidRDefault="006764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676465">
        <w:rPr>
          <w:sz w:val="24"/>
          <w:szCs w:val="24"/>
        </w:rPr>
        <w:t>3 (трех) рабочих дней с даты поступления запроса</w:t>
      </w:r>
      <w:r w:rsidR="0099066F" w:rsidRPr="00676465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676465">
        <w:rPr>
          <w:sz w:val="24"/>
          <w:szCs w:val="24"/>
          <w:lang w:eastAsia="ru-RU"/>
        </w:rPr>
        <w:t xml:space="preserve">отказ от проведения </w:t>
      </w:r>
      <w:r w:rsidR="00027C2B" w:rsidRPr="00676465">
        <w:rPr>
          <w:sz w:val="24"/>
          <w:szCs w:val="24"/>
          <w:lang w:eastAsia="ru-RU"/>
        </w:rPr>
        <w:t>З</w:t>
      </w:r>
      <w:r w:rsidR="0089163E" w:rsidRPr="00676465">
        <w:rPr>
          <w:sz w:val="24"/>
          <w:szCs w:val="24"/>
          <w:lang w:eastAsia="ru-RU"/>
        </w:rPr>
        <w:t xml:space="preserve">апроса предложений </w:t>
      </w:r>
      <w:r w:rsidRPr="00676465">
        <w:rPr>
          <w:sz w:val="24"/>
          <w:szCs w:val="24"/>
          <w:lang w:eastAsia="ru-RU"/>
        </w:rPr>
        <w:t>– не позднее 3 дней со дня</w:t>
      </w:r>
      <w:r w:rsidRPr="00D053CF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9" w:name="_Ref303250835"/>
      <w:bookmarkStart w:id="310" w:name="_Ref305973033"/>
      <w:bookmarkStart w:id="311" w:name="_Toc439326609"/>
      <w:bookmarkStart w:id="312" w:name="_Toc498523086"/>
      <w:bookmarkStart w:id="313" w:name="_Ref191386178"/>
      <w:r w:rsidRPr="00D053CF">
        <w:t>Предоставление Извещения о проведении запроса предложений и Документации</w:t>
      </w:r>
      <w:bookmarkEnd w:id="309"/>
      <w:r w:rsidRPr="00D053CF">
        <w:t xml:space="preserve"> по запросу предложений</w:t>
      </w:r>
      <w:bookmarkEnd w:id="310"/>
      <w:bookmarkEnd w:id="311"/>
      <w:bookmarkEnd w:id="312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334620">
        <w:fldChar w:fldCharType="begin"/>
      </w:r>
      <w:r w:rsidR="00334620">
        <w:instrText xml:space="preserve"> REF _Ref302563524 \n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1.1.1</w:t>
      </w:r>
      <w:r w:rsidR="00334620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4" w:name="__RefNumPara__444_922829174"/>
      <w:bookmarkStart w:id="315" w:name="_Ref191386216"/>
      <w:bookmarkStart w:id="316" w:name="_Ref305973147"/>
      <w:bookmarkEnd w:id="313"/>
      <w:bookmarkEnd w:id="314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7" w:name="_Ref440357740"/>
      <w:bookmarkStart w:id="318" w:name="_Toc498523087"/>
      <w:r w:rsidRPr="00D053CF">
        <w:t xml:space="preserve">Подготовка </w:t>
      </w:r>
      <w:bookmarkEnd w:id="315"/>
      <w:r w:rsidRPr="00D053CF">
        <w:t>Заявок</w:t>
      </w:r>
      <w:bookmarkEnd w:id="316"/>
      <w:bookmarkEnd w:id="317"/>
      <w:bookmarkEnd w:id="318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297026"/>
      <w:bookmarkStart w:id="321" w:name="_Toc440356587"/>
      <w:bookmarkStart w:id="322" w:name="_Toc440631722"/>
      <w:bookmarkStart w:id="323" w:name="_Toc440876507"/>
      <w:bookmarkStart w:id="324" w:name="_Toc441130579"/>
      <w:bookmarkStart w:id="325" w:name="_Toc441157083"/>
      <w:bookmarkStart w:id="326" w:name="_Toc447292101"/>
      <w:bookmarkStart w:id="327" w:name="_Toc462234859"/>
      <w:bookmarkStart w:id="328" w:name="_Toc466966825"/>
      <w:bookmarkStart w:id="329" w:name="_Toc468806075"/>
      <w:bookmarkStart w:id="330" w:name="_Toc469480342"/>
      <w:bookmarkStart w:id="331" w:name="_Toc472416858"/>
      <w:bookmarkStart w:id="332" w:name="_Toc498523088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E21EE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</w:t>
      </w:r>
      <w:r w:rsidRPr="00E21EE5">
        <w:rPr>
          <w:bCs w:val="0"/>
          <w:sz w:val="24"/>
          <w:szCs w:val="24"/>
        </w:rPr>
        <w:t xml:space="preserve">документации по запросу предложений </w:t>
      </w:r>
      <w:r w:rsidRPr="00E21EE5">
        <w:rPr>
          <w:bCs w:val="0"/>
          <w:spacing w:val="-2"/>
          <w:sz w:val="24"/>
          <w:szCs w:val="24"/>
        </w:rPr>
        <w:t>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_Ref55336310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 w:rsidRPr="00E21EE5">
        <w:rPr>
          <w:sz w:val="24"/>
          <w:szCs w:val="24"/>
        </w:rPr>
        <w:fldChar w:fldCharType="end"/>
      </w:r>
      <w:r w:rsidR="00D80639" w:rsidRPr="00E21EE5">
        <w:rPr>
          <w:bCs w:val="0"/>
          <w:sz w:val="24"/>
          <w:szCs w:val="24"/>
          <w:lang w:eastAsia="ru-RU"/>
        </w:rPr>
        <w:t>)</w:t>
      </w:r>
      <w:r w:rsidR="00B71B9D" w:rsidRPr="00E21EE5">
        <w:rPr>
          <w:bCs w:val="0"/>
          <w:sz w:val="24"/>
          <w:szCs w:val="24"/>
          <w:lang w:eastAsia="ru-RU"/>
        </w:rPr>
        <w:t>;</w:t>
      </w:r>
    </w:p>
    <w:p w:rsidR="00B71B9D" w:rsidRPr="00E21EE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21EE5">
        <w:rPr>
          <w:bCs w:val="0"/>
          <w:sz w:val="24"/>
          <w:szCs w:val="24"/>
        </w:rPr>
        <w:t xml:space="preserve">Сводную таблицу стоимости </w:t>
      </w:r>
      <w:r w:rsidR="002F710E" w:rsidRPr="00E21EE5">
        <w:rPr>
          <w:bCs w:val="0"/>
          <w:sz w:val="24"/>
          <w:szCs w:val="24"/>
        </w:rPr>
        <w:t>поставок</w:t>
      </w:r>
      <w:r w:rsidR="002F710E" w:rsidRPr="00E21EE5">
        <w:rPr>
          <w:sz w:val="24"/>
          <w:szCs w:val="24"/>
        </w:rPr>
        <w:t xml:space="preserve"> </w:t>
      </w:r>
      <w:r w:rsidRPr="00E21EE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E21EE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E21EE5">
        <w:rPr>
          <w:bCs w:val="0"/>
          <w:sz w:val="24"/>
          <w:szCs w:val="24"/>
        </w:rPr>
        <w:t xml:space="preserve"> (</w:t>
      </w:r>
      <w:r w:rsidR="003F3A69" w:rsidRPr="00E21EE5">
        <w:rPr>
          <w:bCs w:val="0"/>
          <w:spacing w:val="-2"/>
          <w:sz w:val="24"/>
          <w:szCs w:val="24"/>
        </w:rPr>
        <w:t>под</w:t>
      </w:r>
      <w:r w:rsidR="003F3A69"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_Ref440271072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D053C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717F60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420F24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требованиям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(подраздел</w:t>
      </w:r>
      <w:r w:rsidR="00420F24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="00FF4BD0" w:rsidRPr="00D053CF">
        <w:rPr>
          <w:bCs w:val="0"/>
          <w:sz w:val="24"/>
          <w:szCs w:val="24"/>
        </w:rPr>
        <w:t>)</w:t>
      </w:r>
      <w:r w:rsidR="00B71B9D"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5.5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33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5.1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5.3</w:t>
      </w:r>
      <w:r w:rsidR="00334620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E21EE5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Сводная таблица стоимости</w:t>
      </w:r>
      <w:r w:rsidRPr="00D053CF">
        <w:rPr>
          <w:b/>
          <w:szCs w:val="24"/>
        </w:rPr>
        <w:t xml:space="preserve"> </w:t>
      </w:r>
      <w:r w:rsidRPr="00D053CF">
        <w:rPr>
          <w:bCs w:val="0"/>
          <w:sz w:val="24"/>
          <w:szCs w:val="24"/>
        </w:rPr>
        <w:t>поставок (</w:t>
      </w:r>
      <w:r w:rsidRPr="00E21EE5">
        <w:rPr>
          <w:bCs w:val="0"/>
          <w:spacing w:val="-2"/>
          <w:sz w:val="24"/>
          <w:szCs w:val="24"/>
        </w:rPr>
        <w:t>под</w:t>
      </w:r>
      <w:r w:rsidRPr="00E21EE5">
        <w:rPr>
          <w:bCs w:val="0"/>
          <w:sz w:val="24"/>
          <w:szCs w:val="24"/>
        </w:rPr>
        <w:t>раздел</w:t>
      </w:r>
      <w:r w:rsidRPr="00E21EE5">
        <w:rPr>
          <w:bCs w:val="0"/>
          <w:sz w:val="24"/>
          <w:szCs w:val="24"/>
          <w:lang w:eastAsia="ru-RU"/>
        </w:rPr>
        <w:t xml:space="preserve"> </w:t>
      </w:r>
      <w:r w:rsidR="00334620" w:rsidRPr="00E21EE5">
        <w:rPr>
          <w:sz w:val="24"/>
          <w:szCs w:val="24"/>
        </w:rPr>
        <w:fldChar w:fldCharType="begin"/>
      </w:r>
      <w:r w:rsidR="00334620" w:rsidRPr="00E21EE5">
        <w:rPr>
          <w:sz w:val="24"/>
          <w:szCs w:val="24"/>
        </w:rPr>
        <w:instrText xml:space="preserve"> REF _Ref440274913 \r \h  \* MERGEFORMAT </w:instrText>
      </w:r>
      <w:r w:rsidR="00334620" w:rsidRPr="00E21EE5">
        <w:rPr>
          <w:sz w:val="24"/>
          <w:szCs w:val="24"/>
        </w:rPr>
      </w:r>
      <w:r w:rsidR="00334620" w:rsidRPr="00E21EE5">
        <w:rPr>
          <w:sz w:val="24"/>
          <w:szCs w:val="24"/>
        </w:rPr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5.2</w:t>
      </w:r>
      <w:r w:rsidR="00334620" w:rsidRPr="00E21EE5">
        <w:rPr>
          <w:sz w:val="24"/>
          <w:szCs w:val="24"/>
        </w:rPr>
        <w:fldChar w:fldCharType="end"/>
      </w:r>
      <w:r w:rsidRPr="00E21EE5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График выполнения поставок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_Ref440274902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5.4</w:t>
      </w:r>
      <w:r w:rsidR="00334620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Протокол разногласий к проекту Договора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_Ref93264992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5.5</w:t>
      </w:r>
      <w:r w:rsidR="00334620">
        <w:fldChar w:fldCharType="end"/>
      </w:r>
      <w:r w:rsidRPr="00D053CF">
        <w:rPr>
          <w:bCs w:val="0"/>
          <w:sz w:val="24"/>
          <w:szCs w:val="24"/>
          <w:lang w:eastAsia="ru-RU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Анкета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запроса предложений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334620">
        <w:fldChar w:fldCharType="begin"/>
      </w:r>
      <w:r w:rsidR="00334620">
        <w:instrText xml:space="preserve"> REF _Ref444162540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eastAsia="ru-RU"/>
        </w:rPr>
        <w:t>5.6.1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577EC9">
        <w:rPr>
          <w:sz w:val="24"/>
          <w:szCs w:val="24"/>
        </w:rPr>
        <w:lastRenderedPageBreak/>
        <w:t>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3.3.8.3</w:t>
      </w:r>
      <w:r w:rsidR="00334620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_Ref440279062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а)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_Ref440372317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в)</w:t>
      </w:r>
      <w:r w:rsidR="00334620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_Ref440371826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е)</w:t>
      </w:r>
      <w:r w:rsidR="00334620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_Ref440371846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ж)</w:t>
      </w:r>
      <w:r w:rsidR="00334620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334620">
        <w:fldChar w:fldCharType="begin"/>
      </w:r>
      <w:r w:rsidR="00334620">
        <w:instrText xml:space="preserve"> REF _Ref462233515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3.3.10.7</w:t>
      </w:r>
      <w:r w:rsidR="00334620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334620">
        <w:fldChar w:fldCharType="begin"/>
      </w:r>
      <w:r w:rsidR="00334620">
        <w:instrText xml:space="preserve"> REF _Ref440270602 \r \h  \* MERGEFORMAT </w:instrText>
      </w:r>
      <w:r w:rsidR="00334620">
        <w:fldChar w:fldCharType="separate"/>
      </w:r>
      <w:r w:rsidR="00676465">
        <w:t>5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334620">
        <w:fldChar w:fldCharType="begin"/>
      </w:r>
      <w:r w:rsidR="00334620">
        <w:instrText xml:space="preserve"> REF _Ref191386419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3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8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3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Cs w:val="0"/>
          <w:spacing w:val="-1"/>
          <w:sz w:val="24"/>
          <w:szCs w:val="24"/>
        </w:rPr>
        <w:t>5.3</w:t>
      </w:r>
      <w:r w:rsidR="00334620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334620">
        <w:fldChar w:fldCharType="begin"/>
      </w:r>
      <w:r w:rsidR="00334620">
        <w:instrText xml:space="preserve"> REF _Ref440271036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5.4</w:t>
      </w:r>
      <w:r w:rsidR="00334620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</w:t>
      </w:r>
      <w:r w:rsidRPr="00D053CF">
        <w:rPr>
          <w:sz w:val="24"/>
          <w:szCs w:val="24"/>
        </w:rPr>
        <w:lastRenderedPageBreak/>
        <w:t xml:space="preserve">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39" w:name="_Ref115076752"/>
      <w:bookmarkStart w:id="340" w:name="_Ref191386109"/>
      <w:bookmarkStart w:id="341" w:name="_Ref191386419"/>
      <w:bookmarkStart w:id="342" w:name="_Toc440297027"/>
      <w:bookmarkStart w:id="343" w:name="_Toc440356588"/>
      <w:bookmarkStart w:id="344" w:name="_Toc440631723"/>
      <w:bookmarkStart w:id="345" w:name="_Toc440876508"/>
      <w:bookmarkStart w:id="346" w:name="_Toc441130580"/>
      <w:bookmarkStart w:id="347" w:name="_Toc441157084"/>
      <w:bookmarkStart w:id="348" w:name="_Toc447292102"/>
      <w:bookmarkStart w:id="349" w:name="_Toc462234860"/>
      <w:bookmarkStart w:id="350" w:name="_Toc466966826"/>
      <w:bookmarkStart w:id="351" w:name="_Toc468806076"/>
      <w:bookmarkStart w:id="352" w:name="_Toc469480343"/>
      <w:bookmarkStart w:id="353" w:name="_Toc472416859"/>
      <w:bookmarkStart w:id="354" w:name="_Toc498523089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39"/>
      <w:bookmarkEnd w:id="340"/>
      <w:bookmarkEnd w:id="341"/>
      <w:r w:rsidRPr="00D053CF">
        <w:rPr>
          <w:szCs w:val="24"/>
        </w:rPr>
        <w:t>ЭТП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5" w:name="_Ref115076807"/>
      <w:bookmarkStart w:id="356" w:name="_Toc440297028"/>
      <w:bookmarkStart w:id="357" w:name="_Toc440356589"/>
      <w:bookmarkStart w:id="358" w:name="_Toc440631724"/>
      <w:bookmarkStart w:id="359" w:name="_Toc440876509"/>
      <w:bookmarkStart w:id="360" w:name="_Toc441130581"/>
      <w:bookmarkStart w:id="361" w:name="_Toc441157085"/>
      <w:bookmarkStart w:id="362" w:name="_Toc447292103"/>
      <w:bookmarkStart w:id="363" w:name="_Toc462234861"/>
      <w:bookmarkStart w:id="364" w:name="_Toc466966827"/>
      <w:bookmarkStart w:id="365" w:name="_Toc468806077"/>
      <w:bookmarkStart w:id="366" w:name="_Toc469480344"/>
      <w:bookmarkStart w:id="367" w:name="_Toc472416860"/>
      <w:bookmarkStart w:id="368" w:name="_Toc49852309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9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36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70" w:name="_Ref306008743"/>
      <w:bookmarkStart w:id="371" w:name="_Toc440297029"/>
      <w:bookmarkStart w:id="372" w:name="_Toc440356590"/>
      <w:bookmarkStart w:id="373" w:name="_Toc440631725"/>
      <w:bookmarkStart w:id="374" w:name="_Toc440876510"/>
      <w:bookmarkStart w:id="375" w:name="_Toc441130582"/>
      <w:bookmarkStart w:id="376" w:name="_Toc441157086"/>
      <w:bookmarkStart w:id="377" w:name="_Toc447292104"/>
      <w:bookmarkStart w:id="378" w:name="_Toc462234862"/>
      <w:bookmarkStart w:id="379" w:name="_Toc466966828"/>
      <w:bookmarkStart w:id="380" w:name="_Toc468806078"/>
      <w:bookmarkStart w:id="381" w:name="_Toc469480345"/>
      <w:bookmarkStart w:id="382" w:name="_Toc472416861"/>
      <w:bookmarkStart w:id="383" w:name="_Toc498523091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4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384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5" w:name="_Toc440297030"/>
      <w:bookmarkStart w:id="386" w:name="_Toc440356591"/>
      <w:bookmarkStart w:id="387" w:name="_Toc440631726"/>
      <w:bookmarkStart w:id="388" w:name="_Toc440876511"/>
      <w:bookmarkStart w:id="389" w:name="_Toc441130583"/>
      <w:bookmarkStart w:id="390" w:name="_Toc441157087"/>
      <w:bookmarkStart w:id="391" w:name="_Toc447292105"/>
      <w:bookmarkStart w:id="392" w:name="_Toc462234863"/>
      <w:bookmarkStart w:id="393" w:name="_Toc466966829"/>
      <w:bookmarkStart w:id="394" w:name="_Toc468806079"/>
      <w:bookmarkStart w:id="395" w:name="_Toc469480346"/>
      <w:bookmarkStart w:id="396" w:name="_Toc472416862"/>
      <w:bookmarkStart w:id="397" w:name="_Toc498523092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Toc440297031"/>
      <w:bookmarkStart w:id="399" w:name="_Toc440356592"/>
      <w:bookmarkStart w:id="400" w:name="_Toc440631727"/>
      <w:bookmarkStart w:id="401" w:name="_Toc440876512"/>
      <w:bookmarkStart w:id="402" w:name="_Toc441130584"/>
      <w:bookmarkStart w:id="403" w:name="_Toc441157088"/>
      <w:bookmarkStart w:id="404" w:name="_Toc447292106"/>
      <w:bookmarkStart w:id="405" w:name="_Toc462234864"/>
      <w:bookmarkStart w:id="406" w:name="_Toc466966830"/>
      <w:bookmarkStart w:id="407" w:name="_Toc468806080"/>
      <w:bookmarkStart w:id="408" w:name="_Toc469480347"/>
      <w:bookmarkStart w:id="409" w:name="_Toc472416863"/>
      <w:bookmarkStart w:id="410" w:name="_Toc498523093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 xml:space="preserve">и не подлежит изменению при </w:t>
      </w:r>
      <w:r w:rsidRPr="00D053CF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1" w:name="_Toc440297032"/>
      <w:bookmarkStart w:id="412" w:name="_Toc440356593"/>
      <w:bookmarkStart w:id="413" w:name="_Toc440631728"/>
      <w:bookmarkStart w:id="414" w:name="_Toc440876513"/>
      <w:bookmarkStart w:id="415" w:name="_Toc441130585"/>
      <w:bookmarkStart w:id="416" w:name="_Toc441157089"/>
      <w:bookmarkStart w:id="417" w:name="_Toc447292107"/>
      <w:bookmarkStart w:id="418" w:name="_Toc462234865"/>
      <w:bookmarkStart w:id="419" w:name="_Toc466966831"/>
      <w:bookmarkStart w:id="420" w:name="_Ref468805747"/>
      <w:bookmarkStart w:id="421" w:name="_Toc468806081"/>
      <w:bookmarkStart w:id="422" w:name="_Toc469480348"/>
      <w:bookmarkStart w:id="423" w:name="_Toc472416864"/>
      <w:bookmarkStart w:id="424" w:name="_Toc498523094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216641" w:rsidRPr="008A6DB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5" w:name="_Ref472416470"/>
      <w:r w:rsidRPr="00D053CF">
        <w:rPr>
          <w:bCs w:val="0"/>
          <w:sz w:val="24"/>
          <w:szCs w:val="24"/>
        </w:rPr>
        <w:t>Начальная (</w:t>
      </w:r>
      <w:r w:rsidRPr="008A6DBF">
        <w:rPr>
          <w:bCs w:val="0"/>
          <w:sz w:val="24"/>
          <w:szCs w:val="24"/>
        </w:rPr>
        <w:t xml:space="preserve">максимальная) цена </w:t>
      </w:r>
      <w:r w:rsidR="00123C70" w:rsidRPr="008A6DBF">
        <w:rPr>
          <w:bCs w:val="0"/>
          <w:sz w:val="24"/>
          <w:szCs w:val="24"/>
        </w:rPr>
        <w:t>Договор</w:t>
      </w:r>
      <w:r w:rsidRPr="008A6DBF">
        <w:rPr>
          <w:bCs w:val="0"/>
          <w:sz w:val="24"/>
          <w:szCs w:val="24"/>
        </w:rPr>
        <w:t>а</w:t>
      </w:r>
      <w:r w:rsidR="00216641" w:rsidRPr="008A6DBF">
        <w:rPr>
          <w:bCs w:val="0"/>
          <w:sz w:val="24"/>
          <w:szCs w:val="24"/>
        </w:rPr>
        <w:t>:</w:t>
      </w:r>
      <w:bookmarkEnd w:id="425"/>
    </w:p>
    <w:p w:rsidR="00717F60" w:rsidRPr="008A6DBF" w:rsidRDefault="00216641" w:rsidP="00D66469">
      <w:pPr>
        <w:widowControl w:val="0"/>
        <w:shd w:val="clear" w:color="auto" w:fill="FFFFFF"/>
        <w:tabs>
          <w:tab w:val="left" w:pos="1701"/>
        </w:tabs>
        <w:autoSpaceDE w:val="0"/>
        <w:spacing w:after="100" w:line="240" w:lineRule="auto"/>
        <w:ind w:right="17" w:firstLine="0"/>
        <w:rPr>
          <w:bCs w:val="0"/>
          <w:sz w:val="24"/>
          <w:szCs w:val="24"/>
        </w:rPr>
      </w:pPr>
      <w:r w:rsidRPr="008A6DBF">
        <w:rPr>
          <w:b/>
          <w:bCs w:val="0"/>
          <w:sz w:val="24"/>
          <w:szCs w:val="24"/>
          <w:u w:val="single"/>
        </w:rPr>
        <w:t>По Лоту №1:</w:t>
      </w:r>
      <w:r w:rsidR="00717F60" w:rsidRPr="008A6DBF">
        <w:rPr>
          <w:bCs w:val="0"/>
          <w:sz w:val="24"/>
          <w:szCs w:val="24"/>
        </w:rPr>
        <w:t xml:space="preserve"> </w:t>
      </w:r>
      <w:r w:rsidR="0043018F" w:rsidRPr="008A6DBF">
        <w:rPr>
          <w:b/>
          <w:sz w:val="24"/>
          <w:szCs w:val="24"/>
        </w:rPr>
        <w:t xml:space="preserve">2 144 005,00 </w:t>
      </w:r>
      <w:r w:rsidR="0043018F" w:rsidRPr="008A6DBF">
        <w:rPr>
          <w:sz w:val="24"/>
          <w:szCs w:val="24"/>
        </w:rPr>
        <w:t>(два миллиона сто сорок четыре тысячи пять) рублей 00 копеек РФ, без учета НДС; НДС составляет</w:t>
      </w:r>
      <w:r w:rsidR="0043018F" w:rsidRPr="008A6DBF">
        <w:rPr>
          <w:b/>
          <w:sz w:val="24"/>
          <w:szCs w:val="24"/>
        </w:rPr>
        <w:t xml:space="preserve"> 428 801,00 </w:t>
      </w:r>
      <w:r w:rsidR="0043018F" w:rsidRPr="008A6DBF">
        <w:rPr>
          <w:sz w:val="24"/>
          <w:szCs w:val="24"/>
        </w:rPr>
        <w:t xml:space="preserve">(четыреста двадцать восемь тысяч восемьсот один) рубль 00 копеек РФ; </w:t>
      </w:r>
      <w:r w:rsidR="0043018F" w:rsidRPr="008A6DBF">
        <w:rPr>
          <w:b/>
          <w:sz w:val="24"/>
          <w:szCs w:val="24"/>
        </w:rPr>
        <w:t xml:space="preserve">2 572 806,00 </w:t>
      </w:r>
      <w:r w:rsidR="0043018F" w:rsidRPr="008A6DBF">
        <w:rPr>
          <w:sz w:val="24"/>
          <w:szCs w:val="24"/>
        </w:rPr>
        <w:t>(два миллиона пятьсот семьдесят две тысячи восемьсот шесть) рублей 00 копеек РФ, с учетом НДС, в том числе по филиалам</w:t>
      </w:r>
      <w:r w:rsidR="00155DAF" w:rsidRPr="008A6DBF">
        <w:rPr>
          <w:rFonts w:eastAsia="Calibri"/>
          <w:sz w:val="24"/>
          <w:szCs w:val="24"/>
          <w:lang w:eastAsia="en-US"/>
        </w:rPr>
        <w:t>:</w:t>
      </w:r>
    </w:p>
    <w:p w:rsidR="00D66469" w:rsidRPr="008A6DBF" w:rsidRDefault="00D66469" w:rsidP="00D66469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8A6DBF">
        <w:rPr>
          <w:rFonts w:eastAsia="Calibri"/>
          <w:sz w:val="24"/>
          <w:szCs w:val="24"/>
          <w:lang w:eastAsia="en-US"/>
        </w:rPr>
        <w:t>ПАО «МРСК Центра» - «Белгородэнерго» - 197 044,00 (сто девяносто семь тысяч сорок четыре) рубля 00 копеек РФ, без учета НДС; НДС составляет 39 408,80 (тридцать девять тысяч четыреста восемь) рублей 80 копеек РФ; 236 452,80 (двести тридцать шесть тысяч четыреста пятьдесят два) рубля 80 копеек РФ, с учетом НДС;</w:t>
      </w:r>
    </w:p>
    <w:p w:rsidR="00D66469" w:rsidRPr="008A6DBF" w:rsidRDefault="00D66469" w:rsidP="00D66469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8A6DBF">
        <w:rPr>
          <w:rFonts w:eastAsia="Calibri"/>
          <w:sz w:val="24"/>
          <w:szCs w:val="24"/>
          <w:lang w:eastAsia="en-US"/>
        </w:rPr>
        <w:t>- ПАО «МРСК Центра» - «Воронежэнерго» - 395 136,00 (триста девяносто пять тысяч сто тридцать шесть) рублей 00 копеек РФ, без учета НДС; НДС составляет 79 027,20 (семьдесят девять тысяч двадцать семь) рублей 20 копеек РФ; 474 163,20 (четыреста семьдесят четыре тысячи сто шестьдесят три) рубля 20 копеек РФ, с учетом НДС;</w:t>
      </w:r>
    </w:p>
    <w:p w:rsidR="00D66469" w:rsidRPr="008A6DBF" w:rsidRDefault="00D66469" w:rsidP="00D66469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8A6DBF">
        <w:rPr>
          <w:rFonts w:eastAsia="Calibri"/>
          <w:sz w:val="24"/>
          <w:szCs w:val="24"/>
          <w:lang w:eastAsia="en-US"/>
        </w:rPr>
        <w:t>- ПАО «МРСК Центра» - «Костромаэнерго» - 731 001,00 (семьсот тридцать одна тысячa один) рубль 00 копеек РФ, без учета НДС; НДС составляет 146 200,20 (сто сорок шесть тысяч двести) рублей 20 копеек РФ; 877 201,20 (восемьсот семьдесят семь тысяч двести один) рубль 20 копеек РФ, с учетом НДС;</w:t>
      </w:r>
    </w:p>
    <w:p w:rsidR="00D66469" w:rsidRPr="008A6DBF" w:rsidRDefault="00D66469" w:rsidP="00D66469">
      <w:pPr>
        <w:pStyle w:val="aff6"/>
        <w:numPr>
          <w:ilvl w:val="0"/>
          <w:numId w:val="50"/>
        </w:numPr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8A6DBF">
        <w:rPr>
          <w:rFonts w:eastAsia="Calibri"/>
          <w:sz w:val="24"/>
          <w:szCs w:val="24"/>
          <w:lang w:eastAsia="en-US"/>
        </w:rPr>
        <w:t>- ПАО «МРСК Центра» - «Смоленскэнерго» - 3 552,00 (три тысячи пятьсот пятьдесят два) рубля 00 копеек РФ, без учета НДС; НДС составляет 710,40 (семьсот десять) рублей 40 копеек РФ; 4 262,40 (четыре тысячи двести шестьдесят два) рубля 40 копеек РФ, с учетом НДС;</w:t>
      </w:r>
    </w:p>
    <w:p w:rsidR="00155DAF" w:rsidRPr="008A6DBF" w:rsidRDefault="00D66469" w:rsidP="00D66469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0" w:firstLine="851"/>
        <w:rPr>
          <w:rFonts w:eastAsia="Calibri"/>
          <w:sz w:val="24"/>
          <w:szCs w:val="24"/>
          <w:lang w:eastAsia="en-US"/>
        </w:rPr>
      </w:pPr>
      <w:r w:rsidRPr="008A6DBF">
        <w:rPr>
          <w:rFonts w:eastAsia="Calibri"/>
          <w:sz w:val="24"/>
          <w:szCs w:val="24"/>
          <w:lang w:eastAsia="en-US"/>
        </w:rPr>
        <w:t>- ПАО «МРСК Центра» - «Тамбовэнерго» - 817 272,00 (восемьсот семнадцать тысяч двести семьдесят два) рубля 00 копеек РФ, без учета НДС; НДС составляет 163 454,40 (сто шестьдесят три тысячи четыреста пятьдесят четыре) рубля 40 копеек РФ; 980 726,40 (девятьсот восемьдесят тысяч семьсот двадцать шесть) рублей 40 копеек РФ, с учетом НДС.</w:t>
      </w:r>
    </w:p>
    <w:p w:rsidR="004F657D" w:rsidRPr="00D05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A6DBF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</w:t>
      </w:r>
      <w:r w:rsidRPr="00D053CF">
        <w:rPr>
          <w:sz w:val="24"/>
          <w:szCs w:val="24"/>
        </w:rPr>
        <w:t xml:space="preserve">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</w:t>
      </w:r>
      <w:r w:rsidR="00334620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8A6DB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</w:t>
      </w:r>
      <w:r w:rsidRPr="00743062">
        <w:rPr>
          <w:bCs w:val="0"/>
          <w:sz w:val="24"/>
          <w:szCs w:val="24"/>
        </w:rPr>
        <w:t xml:space="preserve">с доставкой продукции в адрес Получателей, включая </w:t>
      </w:r>
      <w:r w:rsidRPr="00743062">
        <w:rPr>
          <w:bCs w:val="0"/>
          <w:sz w:val="24"/>
          <w:szCs w:val="24"/>
        </w:rPr>
        <w:lastRenderedPageBreak/>
        <w:t xml:space="preserve">расходы, связанные с шеф-монтажом и шеф-наладкой в объеме, предусмотренном требованиями Технического </w:t>
      </w:r>
      <w:r w:rsidRPr="008A6DBF">
        <w:rPr>
          <w:bCs w:val="0"/>
          <w:sz w:val="24"/>
          <w:szCs w:val="24"/>
        </w:rPr>
        <w:t>задания</w:t>
      </w:r>
      <w:r w:rsidR="00216641" w:rsidRPr="008A6DBF">
        <w:rPr>
          <w:bCs w:val="0"/>
          <w:sz w:val="24"/>
          <w:szCs w:val="24"/>
        </w:rPr>
        <w:t>.</w:t>
      </w:r>
      <w:r w:rsidR="00743062" w:rsidRPr="008A6DBF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A6DBF">
        <w:rPr>
          <w:bCs w:val="0"/>
          <w:sz w:val="24"/>
          <w:szCs w:val="24"/>
        </w:rPr>
        <w:t>Если по итогам вскрытия</w:t>
      </w:r>
      <w:r w:rsidRPr="00FD4E6C">
        <w:rPr>
          <w:bCs w:val="0"/>
          <w:sz w:val="24"/>
          <w:szCs w:val="24"/>
        </w:rPr>
        <w:t xml:space="preserve">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3.11</w:t>
      </w:r>
      <w:r w:rsidR="00334620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297033"/>
      <w:bookmarkStart w:id="429" w:name="_Toc440356594"/>
      <w:bookmarkStart w:id="430" w:name="_Toc440631729"/>
      <w:bookmarkStart w:id="431" w:name="_Toc440876514"/>
      <w:bookmarkStart w:id="432" w:name="_Toc441130586"/>
      <w:bookmarkStart w:id="433" w:name="_Toc441157090"/>
      <w:bookmarkStart w:id="434" w:name="_Toc447292108"/>
      <w:bookmarkStart w:id="435" w:name="_Toc462234866"/>
      <w:bookmarkStart w:id="436" w:name="_Toc466966832"/>
      <w:bookmarkStart w:id="437" w:name="_Toc468806082"/>
      <w:bookmarkStart w:id="438" w:name="_Toc469480349"/>
      <w:bookmarkStart w:id="439" w:name="_Toc472416865"/>
      <w:bookmarkStart w:id="440" w:name="_Toc498523095"/>
      <w:bookmarkStart w:id="441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42"/>
      <w:r w:rsidRPr="00FD4E6C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334620">
        <w:fldChar w:fldCharType="begin"/>
      </w:r>
      <w:r w:rsidR="00334620">
        <w:instrText xml:space="preserve"> REF _Ref440357582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1.1.2</w:t>
      </w:r>
      <w:r w:rsidR="00334620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334620">
        <w:fldChar w:fldCharType="begin"/>
      </w:r>
      <w:r w:rsidR="00334620">
        <w:instrText xml:space="preserve"> REF _Ref440271628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3.3.9</w:t>
      </w:r>
      <w:r w:rsidR="00334620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334620">
        <w:fldChar w:fldCharType="begin"/>
      </w:r>
      <w:r w:rsidR="00334620">
        <w:instrText xml:space="preserve"> REF _Ref191386461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</w:t>
      </w:r>
      <w:r w:rsidR="00334620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44"/>
      <w:bookmarkEnd w:id="445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7" w:name="_Ref306032455"/>
      <w:r w:rsidRPr="00D053CF">
        <w:rPr>
          <w:bCs w:val="0"/>
          <w:sz w:val="24"/>
          <w:szCs w:val="24"/>
        </w:rPr>
        <w:t xml:space="preserve">должен </w:t>
      </w:r>
      <w:bookmarkStart w:id="448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447"/>
      <w:bookmarkEnd w:id="448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449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lastRenderedPageBreak/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0" w:name="_Ref306005578"/>
      <w:bookmarkStart w:id="451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3.3.8.1</w:t>
      </w:r>
      <w:r w:rsidR="00334620">
        <w:fldChar w:fldCharType="end"/>
      </w:r>
      <w:r w:rsidRPr="00D053CF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450"/>
      <w:bookmarkEnd w:id="451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452"/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0C3055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2317"/>
      <w:r w:rsidRPr="00D053CF">
        <w:rPr>
          <w:sz w:val="24"/>
          <w:szCs w:val="24"/>
        </w:rPr>
        <w:t>Антикоррупционные обязательства</w:t>
      </w:r>
      <w:r w:rsidR="00A154B7" w:rsidRPr="00D053CF">
        <w:rPr>
          <w:sz w:val="24"/>
          <w:szCs w:val="24"/>
        </w:rPr>
        <w:t xml:space="preserve"> </w:t>
      </w:r>
      <w:r w:rsidR="007813AA" w:rsidRPr="00D053CF">
        <w:rPr>
          <w:sz w:val="24"/>
          <w:szCs w:val="24"/>
        </w:rPr>
        <w:t>по форме, приведенной</w:t>
      </w:r>
      <w:r w:rsidR="00A154B7" w:rsidRPr="00D053CF">
        <w:rPr>
          <w:sz w:val="24"/>
          <w:szCs w:val="24"/>
        </w:rPr>
        <w:t xml:space="preserve"> в настоящей</w:t>
      </w:r>
      <w:r w:rsidR="00A154B7" w:rsidRPr="00D053CF">
        <w:rPr>
          <w:bCs w:val="0"/>
          <w:sz w:val="24"/>
          <w:szCs w:val="24"/>
        </w:rPr>
        <w:t xml:space="preserve"> Документации</w:t>
      </w:r>
      <w:r w:rsidR="00A600E3" w:rsidRPr="00D053CF">
        <w:rPr>
          <w:sz w:val="24"/>
          <w:szCs w:val="24"/>
        </w:rPr>
        <w:t xml:space="preserve"> 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_Ref440271964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5.1.3</w:t>
      </w:r>
      <w:r w:rsidR="00334620">
        <w:fldChar w:fldCharType="end"/>
      </w:r>
      <w:r w:rsidR="00A600E3" w:rsidRPr="000C3055">
        <w:rPr>
          <w:sz w:val="24"/>
          <w:szCs w:val="24"/>
        </w:rPr>
        <w:t>)</w:t>
      </w:r>
      <w:r w:rsidRPr="000C3055">
        <w:rPr>
          <w:sz w:val="24"/>
          <w:szCs w:val="24"/>
        </w:rPr>
        <w:t>;</w:t>
      </w:r>
      <w:bookmarkEnd w:id="453"/>
    </w:p>
    <w:p w:rsidR="009948B4" w:rsidRPr="000C3055" w:rsidRDefault="000C3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0C305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0C3055">
        <w:rPr>
          <w:sz w:val="24"/>
          <w:szCs w:val="24"/>
        </w:rPr>
        <w:t>подраздел</w:t>
      </w:r>
      <w:r w:rsidR="007705A5" w:rsidRPr="000C3055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_Ref440272035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334620">
        <w:fldChar w:fldCharType="end"/>
      </w:r>
      <w:r w:rsidR="009948B4" w:rsidRPr="000C3055">
        <w:rPr>
          <w:sz w:val="24"/>
          <w:szCs w:val="24"/>
        </w:rPr>
        <w:t>);</w:t>
      </w:r>
    </w:p>
    <w:p w:rsidR="00F82225" w:rsidRPr="00D053CF" w:rsidRDefault="00F8222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0C3055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A92723" w:rsidRPr="00D053CF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_Ref440272051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5.7</w:t>
      </w:r>
      <w:r w:rsidR="00676465">
        <w:t>.2.18</w:t>
      </w:r>
      <w:r w:rsidR="00334620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_Ref440272119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5.6.1</w:t>
      </w:r>
      <w:r w:rsidR="00334620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454"/>
    </w:p>
    <w:p w:rsidR="00F82225" w:rsidRPr="00D053CF" w:rsidRDefault="007E29D1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5C204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rPr>
          <w:sz w:val="24"/>
          <w:szCs w:val="24"/>
        </w:rPr>
      </w:r>
      <w:r w:rsidR="005C2043">
        <w:rPr>
          <w:sz w:val="24"/>
          <w:szCs w:val="24"/>
        </w:rPr>
        <w:fldChar w:fldCharType="separate"/>
      </w:r>
      <w:r w:rsidR="00676465">
        <w:rPr>
          <w:sz w:val="24"/>
          <w:szCs w:val="24"/>
        </w:rPr>
        <w:t>5.6.2</w:t>
      </w:r>
      <w:r w:rsidR="005C204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455"/>
    </w:p>
    <w:p w:rsidR="007705A5" w:rsidRPr="00FD4E6C" w:rsidRDefault="007705A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_Ref440272274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5.9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56"/>
    </w:p>
    <w:p w:rsidR="00BD40A3" w:rsidRPr="00FD4E6C" w:rsidRDefault="003E4055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3146C0" w:rsidRPr="00F91CA3" w:rsidRDefault="003146C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lastRenderedPageBreak/>
        <w:t xml:space="preserve">Документы, предусмотренные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EA47E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F46DB9" w:rsidRPr="00CC5DE8">
        <w:rPr>
          <w:sz w:val="24"/>
          <w:szCs w:val="24"/>
        </w:rPr>
        <w:t xml:space="preserve">нарушения </w:t>
      </w:r>
      <w:r w:rsidR="00F46DB9">
        <w:rPr>
          <w:sz w:val="24"/>
          <w:szCs w:val="24"/>
        </w:rPr>
        <w:t>существенных</w:t>
      </w:r>
      <w:r w:rsidR="00F46DB9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57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 на поставку продукции от производителя(ей) данной продукции</w:t>
      </w:r>
      <w:r w:rsidR="00255523" w:rsidRPr="00255523">
        <w:rPr>
          <w:sz w:val="24"/>
          <w:szCs w:val="24"/>
        </w:rPr>
        <w:t xml:space="preserve"> </w:t>
      </w:r>
      <w:r w:rsidR="00255523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255523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4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297034"/>
      <w:bookmarkStart w:id="461" w:name="_Toc440356595"/>
      <w:bookmarkStart w:id="462" w:name="_Toc440631730"/>
      <w:bookmarkStart w:id="463" w:name="_Toc440876515"/>
      <w:bookmarkStart w:id="464" w:name="_Toc441130587"/>
      <w:bookmarkStart w:id="465" w:name="_Toc441157091"/>
      <w:bookmarkStart w:id="466" w:name="_Toc447292109"/>
      <w:bookmarkStart w:id="467" w:name="_Toc462234867"/>
      <w:bookmarkStart w:id="468" w:name="_Toc466966833"/>
      <w:bookmarkStart w:id="469" w:name="_Toc468806083"/>
      <w:bookmarkStart w:id="470" w:name="_Toc469480350"/>
      <w:bookmarkStart w:id="471" w:name="_Toc472416866"/>
      <w:bookmarkStart w:id="472" w:name="_Toc498523096"/>
      <w:r w:rsidRPr="00D053CF">
        <w:rPr>
          <w:szCs w:val="24"/>
        </w:rPr>
        <w:t xml:space="preserve">Привлечение </w:t>
      </w:r>
      <w:bookmarkEnd w:id="458"/>
      <w:r w:rsidR="005B074F" w:rsidRPr="00D053CF">
        <w:rPr>
          <w:szCs w:val="24"/>
        </w:rPr>
        <w:t>сопоставщиков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73" w:name="_Ref191386461"/>
      <w:bookmarkStart w:id="474" w:name="_Toc440297035"/>
      <w:bookmarkStart w:id="475" w:name="_Toc440356596"/>
      <w:bookmarkStart w:id="476" w:name="_Toc440631731"/>
      <w:bookmarkStart w:id="477" w:name="_Toc440876516"/>
      <w:bookmarkStart w:id="478" w:name="_Toc441130588"/>
      <w:bookmarkStart w:id="479" w:name="_Toc441157092"/>
      <w:bookmarkStart w:id="480" w:name="_Toc447292110"/>
      <w:bookmarkStart w:id="481" w:name="_Toc462234868"/>
      <w:bookmarkStart w:id="482" w:name="_Toc466966834"/>
      <w:bookmarkStart w:id="483" w:name="_Toc468806084"/>
      <w:bookmarkStart w:id="484" w:name="_Toc469480351"/>
      <w:bookmarkStart w:id="485" w:name="_Toc472416867"/>
      <w:bookmarkStart w:id="486" w:name="_Toc498523097"/>
      <w:r w:rsidRPr="00D053CF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_Ref191386482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334620">
        <w:fldChar w:fldCharType="begin"/>
      </w:r>
      <w:r w:rsidR="00334620">
        <w:instrText xml:space="preserve"> REF _Ref191386407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</w:t>
      </w:r>
      <w:r w:rsidR="00334620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5C2043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5C2043">
        <w:fldChar w:fldCharType="separate"/>
      </w:r>
      <w:r w:rsidR="00676465">
        <w:rPr>
          <w:bCs w:val="0"/>
          <w:sz w:val="24"/>
          <w:szCs w:val="24"/>
        </w:rPr>
        <w:t>3.3.8.2</w:t>
      </w:r>
      <w:r w:rsidR="005C2043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7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48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8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488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9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9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334620">
        <w:fldChar w:fldCharType="begin"/>
      </w:r>
      <w:r w:rsidR="00334620">
        <w:instrText xml:space="preserve"> REF _Ref307563248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a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334620">
        <w:fldChar w:fldCharType="begin"/>
      </w:r>
      <w:r w:rsidR="00334620">
        <w:instrText xml:space="preserve"> REF _Ref307563262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  <w:lang w:val="en-US"/>
        </w:rPr>
        <w:t>g</w:t>
      </w:r>
      <w:r w:rsidR="00676465" w:rsidRPr="00676465">
        <w:rPr>
          <w:bCs w:val="0"/>
          <w:sz w:val="24"/>
          <w:szCs w:val="24"/>
        </w:rPr>
        <w:t>)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334620">
        <w:fldChar w:fldCharType="begin"/>
      </w:r>
      <w:r w:rsidR="00334620">
        <w:instrText xml:space="preserve"> REF _Ref306032591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3.3.10.4</w:t>
      </w:r>
      <w:r w:rsidR="00334620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</w:t>
      </w:r>
      <w:r w:rsidRPr="00D053CF">
        <w:rPr>
          <w:sz w:val="24"/>
          <w:szCs w:val="24"/>
        </w:rPr>
        <w:lastRenderedPageBreak/>
        <w:t>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0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490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_Ref303669127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3.3.8.2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334620">
        <w:fldChar w:fldCharType="begin"/>
      </w:r>
      <w:r w:rsidR="00334620">
        <w:instrText xml:space="preserve"> REF _Ref465332160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и)</w:t>
      </w:r>
      <w:r w:rsidR="00334620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334620">
        <w:fldChar w:fldCharType="begin"/>
      </w:r>
      <w:r w:rsidR="00334620">
        <w:instrText xml:space="preserve"> REF _Ref306005578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3.3.8.3</w:t>
      </w:r>
      <w:r w:rsidR="00334620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_Ref440272510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5.10</w:t>
      </w:r>
      <w:r w:rsidR="00334620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_Ref440291364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3.3.8.1</w:t>
      </w:r>
      <w:r w:rsidR="00334620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91" w:name="_Ref306114966"/>
      <w:bookmarkStart w:id="492" w:name="_Toc440297036"/>
      <w:bookmarkStart w:id="493" w:name="_Toc440356597"/>
      <w:bookmarkStart w:id="494" w:name="_Toc440631732"/>
      <w:bookmarkStart w:id="495" w:name="_Toc440876517"/>
      <w:bookmarkStart w:id="496" w:name="_Toc441130589"/>
      <w:bookmarkStart w:id="497" w:name="_Toc441157093"/>
      <w:bookmarkStart w:id="498" w:name="_Toc447292111"/>
      <w:bookmarkStart w:id="499" w:name="_Toc462234869"/>
      <w:bookmarkStart w:id="500" w:name="_Toc466966835"/>
      <w:bookmarkStart w:id="501" w:name="_Toc468806085"/>
      <w:bookmarkStart w:id="502" w:name="_Toc469480352"/>
      <w:bookmarkStart w:id="503" w:name="_Toc472416868"/>
      <w:bookmarkStart w:id="504" w:name="_Toc498523098"/>
      <w:r w:rsidRPr="00D053CF">
        <w:rPr>
          <w:szCs w:val="24"/>
        </w:rPr>
        <w:t>Разъяснение Документации по запросу предложений</w:t>
      </w:r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:rsidR="00717F60" w:rsidRPr="00676465" w:rsidRDefault="00676465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676465">
        <w:rPr>
          <w:bCs w:val="0"/>
          <w:iCs/>
          <w:sz w:val="24"/>
          <w:szCs w:val="24"/>
        </w:rPr>
        <w:t>ЭТП</w:t>
      </w:r>
      <w:r w:rsidR="00717F60" w:rsidRPr="00676465">
        <w:rPr>
          <w:bCs w:val="0"/>
          <w:iCs/>
          <w:sz w:val="24"/>
          <w:szCs w:val="24"/>
        </w:rPr>
        <w:t>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6764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76465" w:rsidRPr="00676465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676465" w:rsidRPr="008A6DBF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676465">
        <w:rPr>
          <w:sz w:val="24"/>
          <w:szCs w:val="24"/>
        </w:rPr>
        <w:t xml:space="preserve">Организатор </w:t>
      </w:r>
      <w:r w:rsidRPr="008A6DBF">
        <w:rPr>
          <w:sz w:val="24"/>
          <w:szCs w:val="24"/>
        </w:rPr>
        <w:t xml:space="preserve">начинает предоставлять ответы на запросы разъяснений с даты публикации закупочной процедуры (п. </w:t>
      </w:r>
      <w:r w:rsidRPr="008A6DBF">
        <w:rPr>
          <w:sz w:val="24"/>
          <w:szCs w:val="24"/>
        </w:rPr>
        <w:fldChar w:fldCharType="begin"/>
      </w:r>
      <w:r w:rsidRPr="008A6DBF">
        <w:rPr>
          <w:sz w:val="24"/>
          <w:szCs w:val="24"/>
        </w:rPr>
        <w:instrText xml:space="preserve"> REF _Ref191386085 \r \h  \* MERGEFORMAT </w:instrText>
      </w:r>
      <w:r w:rsidRPr="008A6DBF">
        <w:rPr>
          <w:sz w:val="24"/>
          <w:szCs w:val="24"/>
        </w:rPr>
      </w:r>
      <w:r w:rsidRPr="008A6DBF">
        <w:rPr>
          <w:sz w:val="24"/>
          <w:szCs w:val="24"/>
        </w:rPr>
        <w:fldChar w:fldCharType="separate"/>
      </w:r>
      <w:r w:rsidRPr="008A6DBF">
        <w:rPr>
          <w:sz w:val="24"/>
          <w:szCs w:val="24"/>
        </w:rPr>
        <w:t>1.1.1</w:t>
      </w:r>
      <w:r w:rsidRPr="008A6DBF">
        <w:rPr>
          <w:sz w:val="24"/>
          <w:szCs w:val="24"/>
        </w:rPr>
        <w:fldChar w:fldCharType="end"/>
      </w:r>
      <w:r w:rsidRPr="008A6DBF">
        <w:rPr>
          <w:sz w:val="24"/>
          <w:szCs w:val="24"/>
        </w:rPr>
        <w:t>).</w:t>
      </w:r>
    </w:p>
    <w:p w:rsidR="00676465" w:rsidRPr="008A6DBF" w:rsidRDefault="00676465" w:rsidP="006764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8A6DB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8A6DBF">
        <w:rPr>
          <w:b/>
          <w:sz w:val="24"/>
          <w:szCs w:val="24"/>
        </w:rPr>
        <w:t xml:space="preserve">12:00 </w:t>
      </w:r>
      <w:r w:rsidR="00C97110" w:rsidRPr="008A6DBF">
        <w:rPr>
          <w:b/>
          <w:sz w:val="24"/>
          <w:szCs w:val="24"/>
        </w:rPr>
        <w:t>17</w:t>
      </w:r>
      <w:r w:rsidRPr="008A6DBF">
        <w:rPr>
          <w:b/>
          <w:sz w:val="24"/>
          <w:szCs w:val="24"/>
        </w:rPr>
        <w:t xml:space="preserve"> </w:t>
      </w:r>
      <w:r w:rsidR="002A6FD8" w:rsidRPr="008A6DBF">
        <w:rPr>
          <w:b/>
          <w:sz w:val="24"/>
          <w:szCs w:val="24"/>
        </w:rPr>
        <w:t>октября</w:t>
      </w:r>
      <w:r w:rsidRPr="008A6DBF">
        <w:rPr>
          <w:b/>
          <w:sz w:val="24"/>
          <w:szCs w:val="24"/>
        </w:rPr>
        <w:t xml:space="preserve"> 2018 года</w:t>
      </w:r>
      <w:r w:rsidRPr="008A6DBF">
        <w:rPr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8A6DBF">
        <w:rPr>
          <w:bCs w:val="0"/>
          <w:sz w:val="24"/>
          <w:szCs w:val="24"/>
        </w:rPr>
        <w:t>Организатор запроса предложений обязуется в разумный срок ответить на любой вопрос, который он получит</w:t>
      </w:r>
      <w:r w:rsidRPr="00D053CF">
        <w:rPr>
          <w:bCs w:val="0"/>
          <w:sz w:val="24"/>
          <w:szCs w:val="24"/>
        </w:rPr>
        <w:t xml:space="preserve">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D053CF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_Ref440969644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3.3.12</w:t>
      </w:r>
      <w:r w:rsidR="00334620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334620">
        <w:fldChar w:fldCharType="begin"/>
      </w:r>
      <w:r w:rsidR="00334620">
        <w:instrText xml:space="preserve"> REF _Ref440289401 \r \h  \* MERGEFORMAT </w:instrText>
      </w:r>
      <w:r w:rsidR="00334620">
        <w:fldChar w:fldCharType="separate"/>
      </w:r>
      <w:r w:rsidR="00676465" w:rsidRPr="00676465">
        <w:rPr>
          <w:bCs w:val="0"/>
          <w:iCs/>
          <w:sz w:val="24"/>
          <w:szCs w:val="24"/>
        </w:rPr>
        <w:t>3.3.13</w:t>
      </w:r>
      <w:r w:rsidR="00334620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05" w:name="_Toc440297037"/>
      <w:bookmarkStart w:id="506" w:name="_Toc440356598"/>
      <w:bookmarkStart w:id="507" w:name="_Toc440631733"/>
      <w:bookmarkStart w:id="508" w:name="_Toc440876518"/>
      <w:bookmarkStart w:id="509" w:name="_Ref440969599"/>
      <w:bookmarkStart w:id="510" w:name="_Ref440969644"/>
      <w:bookmarkStart w:id="511" w:name="_Toc441130590"/>
      <w:bookmarkStart w:id="512" w:name="_Toc441157094"/>
      <w:bookmarkStart w:id="513" w:name="_Toc447292112"/>
      <w:bookmarkStart w:id="514" w:name="_Toc462234870"/>
      <w:bookmarkStart w:id="515" w:name="_Toc466966836"/>
      <w:bookmarkStart w:id="516" w:name="_Toc468806086"/>
      <w:bookmarkStart w:id="517" w:name="_Toc469480353"/>
      <w:bookmarkStart w:id="518" w:name="_Toc472416869"/>
      <w:bookmarkStart w:id="519" w:name="_Toc498523099"/>
      <w:r w:rsidRPr="00D053CF">
        <w:rPr>
          <w:szCs w:val="24"/>
        </w:rPr>
        <w:t>Внесение изменений в Документацию по запросу предложений.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20" w:name="_Ref440289401"/>
      <w:bookmarkStart w:id="521" w:name="_Toc440297038"/>
      <w:bookmarkStart w:id="522" w:name="_Toc440356599"/>
      <w:bookmarkStart w:id="523" w:name="_Toc440631734"/>
      <w:bookmarkStart w:id="524" w:name="_Toc440876519"/>
      <w:bookmarkStart w:id="525" w:name="_Toc441130591"/>
      <w:bookmarkStart w:id="526" w:name="_Toc441157095"/>
      <w:bookmarkStart w:id="527" w:name="_Toc447292113"/>
      <w:bookmarkStart w:id="528" w:name="_Toc462234871"/>
      <w:bookmarkStart w:id="529" w:name="_Toc466966837"/>
      <w:bookmarkStart w:id="530" w:name="_Toc468806087"/>
      <w:bookmarkStart w:id="531" w:name="_Toc469480354"/>
      <w:bookmarkStart w:id="532" w:name="_Toc472416870"/>
      <w:bookmarkStart w:id="533" w:name="_Toc498523100"/>
      <w:r w:rsidRPr="00D053CF">
        <w:rPr>
          <w:szCs w:val="24"/>
        </w:rPr>
        <w:t>Продление срока окончания приема Заявок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4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5" w:name="_Toc299701566"/>
      <w:bookmarkStart w:id="536" w:name="_Ref306176386"/>
      <w:bookmarkStart w:id="537" w:name="_Ref440285128"/>
      <w:bookmarkStart w:id="538" w:name="_Toc440357103"/>
      <w:bookmarkStart w:id="539" w:name="_Toc440359658"/>
      <w:bookmarkStart w:id="540" w:name="_Toc440632121"/>
      <w:bookmarkStart w:id="541" w:name="_Toc440875942"/>
      <w:bookmarkStart w:id="542" w:name="_Toc441130970"/>
      <w:bookmarkStart w:id="543" w:name="_Toc447292114"/>
      <w:bookmarkStart w:id="544" w:name="_Toc462234872"/>
      <w:bookmarkStart w:id="545" w:name="_Toc466966838"/>
      <w:bookmarkStart w:id="546" w:name="_Toc468806088"/>
      <w:bookmarkStart w:id="547" w:name="_Toc469480355"/>
      <w:bookmarkStart w:id="548" w:name="_Toc472416871"/>
      <w:bookmarkStart w:id="549" w:name="_Toc498523101"/>
      <w:bookmarkStart w:id="550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51" w:name="_Ref462236869"/>
      <w:bookmarkStart w:id="552" w:name="_Toc498523102"/>
      <w:r w:rsidRPr="00D053CF">
        <w:t>Подача Заявок и их прием</w:t>
      </w:r>
      <w:bookmarkStart w:id="553" w:name="_Ref56229451"/>
      <w:bookmarkEnd w:id="534"/>
      <w:bookmarkEnd w:id="550"/>
      <w:bookmarkEnd w:id="551"/>
      <w:bookmarkEnd w:id="55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4" w:name="_Toc439323707"/>
      <w:bookmarkStart w:id="555" w:name="_Toc440297041"/>
      <w:bookmarkStart w:id="556" w:name="_Toc440356602"/>
      <w:bookmarkStart w:id="557" w:name="_Toc440631737"/>
      <w:bookmarkStart w:id="558" w:name="_Toc440876522"/>
      <w:bookmarkStart w:id="559" w:name="_Toc441130594"/>
      <w:bookmarkStart w:id="560" w:name="_Toc441157097"/>
      <w:bookmarkStart w:id="561" w:name="_Toc447292116"/>
      <w:bookmarkStart w:id="562" w:name="_Toc462234874"/>
      <w:bookmarkStart w:id="563" w:name="_Toc466966840"/>
      <w:bookmarkStart w:id="564" w:name="_Toc468806090"/>
      <w:bookmarkStart w:id="565" w:name="_Toc469480357"/>
      <w:bookmarkStart w:id="566" w:name="_Toc472416873"/>
      <w:bookmarkStart w:id="567" w:name="_Toc498523103"/>
      <w:r w:rsidRPr="00D053CF">
        <w:rPr>
          <w:szCs w:val="24"/>
        </w:rPr>
        <w:t>Подача Заявок через ЭТП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053C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8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часов 00 </w:t>
      </w:r>
      <w:r w:rsidR="002B5044" w:rsidRPr="008A6DBF">
        <w:rPr>
          <w:b/>
          <w:bCs w:val="0"/>
          <w:sz w:val="24"/>
          <w:szCs w:val="24"/>
        </w:rPr>
        <w:t xml:space="preserve">минут </w:t>
      </w:r>
      <w:r w:rsidR="00C97110" w:rsidRPr="008A6DBF">
        <w:rPr>
          <w:b/>
          <w:bCs w:val="0"/>
          <w:sz w:val="24"/>
          <w:szCs w:val="24"/>
        </w:rPr>
        <w:t>22</w:t>
      </w:r>
      <w:r w:rsidR="002B5044" w:rsidRPr="008A6DBF">
        <w:rPr>
          <w:b/>
          <w:bCs w:val="0"/>
          <w:sz w:val="24"/>
          <w:szCs w:val="24"/>
        </w:rPr>
        <w:t xml:space="preserve"> </w:t>
      </w:r>
      <w:r w:rsidR="002A6FD8" w:rsidRPr="008A6DBF">
        <w:rPr>
          <w:b/>
          <w:bCs w:val="0"/>
          <w:sz w:val="24"/>
          <w:szCs w:val="24"/>
        </w:rPr>
        <w:t>октября</w:t>
      </w:r>
      <w:r w:rsidR="002B5044" w:rsidRPr="008A6DBF">
        <w:rPr>
          <w:b/>
          <w:bCs w:val="0"/>
          <w:sz w:val="24"/>
          <w:szCs w:val="24"/>
        </w:rPr>
        <w:t xml:space="preserve"> </w:t>
      </w:r>
      <w:r w:rsidR="00776C7A" w:rsidRPr="008A6DBF">
        <w:rPr>
          <w:b/>
          <w:bCs w:val="0"/>
          <w:sz w:val="24"/>
          <w:szCs w:val="24"/>
        </w:rPr>
        <w:t>2018</w:t>
      </w:r>
      <w:r w:rsidR="002B5044" w:rsidRPr="008A6DBF">
        <w:rPr>
          <w:b/>
          <w:bCs w:val="0"/>
          <w:sz w:val="24"/>
          <w:szCs w:val="24"/>
        </w:rPr>
        <w:t xml:space="preserve"> года</w:t>
      </w:r>
      <w:r w:rsidR="009E28D8" w:rsidRPr="008A6DBF">
        <w:rPr>
          <w:b/>
          <w:bCs w:val="0"/>
          <w:sz w:val="24"/>
          <w:szCs w:val="24"/>
        </w:rPr>
        <w:t xml:space="preserve">, </w:t>
      </w:r>
      <w:r w:rsidR="009E28D8" w:rsidRPr="008A6DB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8A6DBF">
        <w:rPr>
          <w:bCs w:val="0"/>
          <w:spacing w:val="-2"/>
          <w:sz w:val="24"/>
          <w:szCs w:val="24"/>
        </w:rPr>
        <w:t>(под</w:t>
      </w:r>
      <w:r w:rsidR="009E28D8" w:rsidRPr="008A6DBF">
        <w:rPr>
          <w:bCs w:val="0"/>
          <w:sz w:val="24"/>
          <w:szCs w:val="24"/>
        </w:rPr>
        <w:t xml:space="preserve">раздел </w:t>
      </w:r>
      <w:r w:rsidR="00334620" w:rsidRPr="008A6DBF">
        <w:fldChar w:fldCharType="begin"/>
      </w:r>
      <w:r w:rsidR="00334620" w:rsidRPr="008A6DBF">
        <w:instrText xml:space="preserve"> REF _Ref55336310 \r \h  \* MERGEFORMAT </w:instrText>
      </w:r>
      <w:r w:rsidR="00334620" w:rsidRPr="008A6DBF">
        <w:fldChar w:fldCharType="separate"/>
      </w:r>
      <w:r w:rsidR="00676465" w:rsidRPr="008A6DBF">
        <w:rPr>
          <w:bCs w:val="0"/>
          <w:sz w:val="24"/>
          <w:szCs w:val="24"/>
        </w:rPr>
        <w:t>5.1</w:t>
      </w:r>
      <w:r w:rsidR="00334620" w:rsidRPr="008A6DBF">
        <w:fldChar w:fldCharType="end"/>
      </w:r>
      <w:r w:rsidR="009E28D8" w:rsidRPr="008A6DBF">
        <w:rPr>
          <w:bCs w:val="0"/>
          <w:sz w:val="24"/>
          <w:szCs w:val="24"/>
          <w:lang w:eastAsia="ru-RU"/>
        </w:rPr>
        <w:t>)</w:t>
      </w:r>
      <w:r w:rsidR="009E28D8" w:rsidRPr="008A6DB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9E28D8" w:rsidRPr="00D053CF">
        <w:rPr>
          <w:bCs w:val="0"/>
          <w:sz w:val="24"/>
          <w:szCs w:val="24"/>
        </w:rPr>
        <w:t xml:space="preserve"> доске» ЭТП</w:t>
      </w:r>
      <w:r w:rsidR="00717F60" w:rsidRPr="00D053CF">
        <w:rPr>
          <w:bCs w:val="0"/>
          <w:sz w:val="24"/>
          <w:szCs w:val="24"/>
        </w:rPr>
        <w:t>.</w:t>
      </w:r>
      <w:bookmarkEnd w:id="568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После наступления даты и времени завершения срока подачи Заявок </w:t>
      </w:r>
      <w:r w:rsidRPr="00D053CF">
        <w:rPr>
          <w:bCs w:val="0"/>
          <w:sz w:val="24"/>
          <w:szCs w:val="24"/>
        </w:rPr>
        <w:lastRenderedPageBreak/>
        <w:t xml:space="preserve">Участниками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9" w:name="_Ref115077798"/>
      <w:bookmarkStart w:id="570" w:name="_Toc439323708"/>
      <w:bookmarkStart w:id="571" w:name="_Toc440297042"/>
      <w:bookmarkStart w:id="572" w:name="_Toc440356603"/>
      <w:bookmarkStart w:id="573" w:name="_Toc440631738"/>
      <w:bookmarkStart w:id="574" w:name="_Toc440876523"/>
      <w:bookmarkStart w:id="575" w:name="_Toc441130595"/>
      <w:bookmarkStart w:id="576" w:name="_Toc441157098"/>
      <w:bookmarkStart w:id="577" w:name="_Toc447292117"/>
      <w:bookmarkStart w:id="578" w:name="_Toc462234875"/>
      <w:bookmarkStart w:id="579" w:name="_Toc466966841"/>
      <w:bookmarkStart w:id="580" w:name="_Toc468806091"/>
      <w:bookmarkStart w:id="581" w:name="_Toc469480358"/>
      <w:bookmarkStart w:id="582" w:name="_Toc472416874"/>
      <w:bookmarkStart w:id="583" w:name="_Toc498523104"/>
      <w:r w:rsidRPr="00D053CF">
        <w:rPr>
          <w:szCs w:val="24"/>
        </w:rPr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53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3683883"/>
      <w:bookmarkStart w:id="585" w:name="_Toc498523105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584"/>
      <w:bookmarkEnd w:id="585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334620">
        <w:fldChar w:fldCharType="begin"/>
      </w:r>
      <w:r w:rsidR="00334620">
        <w:instrText xml:space="preserve"> REF _Ref440289953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3.4.1.3</w:t>
      </w:r>
      <w:r w:rsidR="00334620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,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6" w:name="_Ref305973250"/>
      <w:bookmarkStart w:id="587" w:name="_Toc498523106"/>
      <w:r w:rsidRPr="00D053CF">
        <w:t>Оценка Заявок и проведение переговоров</w:t>
      </w:r>
      <w:bookmarkEnd w:id="586"/>
      <w:bookmarkEnd w:id="587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8" w:name="_Toc439323711"/>
      <w:bookmarkStart w:id="589" w:name="_Toc440297045"/>
      <w:bookmarkStart w:id="590" w:name="_Toc440356606"/>
      <w:bookmarkStart w:id="591" w:name="_Toc440631741"/>
      <w:bookmarkStart w:id="592" w:name="_Toc440876526"/>
      <w:bookmarkStart w:id="593" w:name="_Toc441130598"/>
      <w:bookmarkStart w:id="594" w:name="_Toc441157101"/>
      <w:bookmarkStart w:id="595" w:name="_Toc447292120"/>
      <w:bookmarkStart w:id="596" w:name="_Toc462234878"/>
      <w:bookmarkStart w:id="597" w:name="_Toc466966844"/>
      <w:bookmarkStart w:id="598" w:name="_Toc468806094"/>
      <w:bookmarkStart w:id="599" w:name="_Toc469480361"/>
      <w:bookmarkStart w:id="600" w:name="_Toc472416877"/>
      <w:bookmarkStart w:id="601" w:name="_Toc498523107"/>
      <w:r w:rsidRPr="00D053CF">
        <w:rPr>
          <w:szCs w:val="24"/>
        </w:rPr>
        <w:t>Общие положения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D053CF">
        <w:rPr>
          <w:iCs/>
          <w:sz w:val="24"/>
          <w:szCs w:val="24"/>
        </w:rPr>
        <w:t>ПАО «МРСК Центра»</w:t>
      </w:r>
      <w:r w:rsidR="001A3C31" w:rsidRPr="00D053CF">
        <w:rPr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334620">
        <w:fldChar w:fldCharType="begin"/>
      </w:r>
      <w:r w:rsidR="00334620">
        <w:instrText xml:space="preserve"> REF _Ref93089454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3.6.2</w:t>
      </w:r>
      <w:r w:rsidR="00334620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334620">
        <w:fldChar w:fldCharType="begin"/>
      </w:r>
      <w:r w:rsidR="00334620">
        <w:instrText xml:space="preserve"> REF _Ref303670674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3.6.3</w:t>
      </w:r>
      <w:r w:rsidR="00334620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_Ref306138385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3.6.4</w:t>
      </w:r>
      <w:r w:rsidR="00334620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02" w:name="_Ref93089454"/>
      <w:bookmarkStart w:id="603" w:name="_Toc439323712"/>
      <w:bookmarkStart w:id="604" w:name="_Toc440297046"/>
      <w:bookmarkStart w:id="605" w:name="_Toc440356607"/>
      <w:bookmarkStart w:id="606" w:name="_Toc440631742"/>
      <w:bookmarkStart w:id="607" w:name="_Toc440876527"/>
      <w:bookmarkStart w:id="608" w:name="_Toc441130599"/>
      <w:bookmarkStart w:id="609" w:name="_Toc441157102"/>
      <w:bookmarkStart w:id="610" w:name="_Toc447292121"/>
      <w:bookmarkStart w:id="611" w:name="_Toc462234879"/>
      <w:bookmarkStart w:id="612" w:name="_Toc466966845"/>
      <w:bookmarkStart w:id="613" w:name="_Toc468806095"/>
      <w:bookmarkStart w:id="614" w:name="_Toc469480362"/>
      <w:bookmarkStart w:id="615" w:name="_Toc472416878"/>
      <w:bookmarkStart w:id="616" w:name="_Toc498523108"/>
      <w:r w:rsidRPr="00D053CF">
        <w:rPr>
          <w:szCs w:val="24"/>
        </w:rPr>
        <w:lastRenderedPageBreak/>
        <w:t>Отборочная стадия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7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8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17"/>
      <w:bookmarkEnd w:id="618"/>
    </w:p>
    <w:p w:rsidR="00775238" w:rsidRPr="00011803" w:rsidRDefault="006563A7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существенной мере не отвечают </w:t>
      </w:r>
      <w:r w:rsidRPr="00011803">
        <w:rPr>
          <w:sz w:val="24"/>
          <w:szCs w:val="24"/>
        </w:rPr>
        <w:t>требованиям, предъявленным к оформлению Заявки, изложенным в настоящей Документации по запросу предложений</w:t>
      </w:r>
      <w:r w:rsidR="00AE57F2" w:rsidRPr="00011803">
        <w:rPr>
          <w:sz w:val="24"/>
          <w:szCs w:val="24"/>
        </w:rPr>
        <w:t>;</w:t>
      </w:r>
    </w:p>
    <w:p w:rsidR="00775238" w:rsidRPr="002A6FD8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011803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Pr="002A6FD8">
        <w:rPr>
          <w:sz w:val="24"/>
          <w:szCs w:val="24"/>
        </w:rPr>
        <w:t>;</w:t>
      </w:r>
      <w:r w:rsidR="00775238" w:rsidRPr="002A6FD8">
        <w:rPr>
          <w:sz w:val="24"/>
          <w:szCs w:val="24"/>
        </w:rPr>
        <w:t xml:space="preserve"> </w:t>
      </w:r>
    </w:p>
    <w:p w:rsidR="00011803" w:rsidRPr="002A6FD8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A6FD8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2A6FD8" w:rsidRPr="002A6FD8">
        <w:rPr>
          <w:sz w:val="24"/>
          <w:szCs w:val="24"/>
        </w:rPr>
        <w:t>;</w:t>
      </w:r>
    </w:p>
    <w:p w:rsidR="00011803" w:rsidRPr="002A6FD8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A6FD8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011803" w:rsidRPr="00743062" w:rsidRDefault="0074306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43062">
        <w:rPr>
          <w:sz w:val="24"/>
          <w:szCs w:val="24"/>
          <w:lang w:val="x-none"/>
        </w:rPr>
        <w:t xml:space="preserve">содержат существенные арифметические </w:t>
      </w:r>
      <w:r w:rsidRPr="00743062">
        <w:rPr>
          <w:sz w:val="24"/>
          <w:szCs w:val="24"/>
        </w:rPr>
        <w:t>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011803" w:rsidRPr="00743062">
        <w:rPr>
          <w:sz w:val="24"/>
          <w:szCs w:val="24"/>
        </w:rPr>
        <w:t>;</w:t>
      </w:r>
    </w:p>
    <w:p w:rsidR="00011803" w:rsidRPr="00D053CF" w:rsidRDefault="00011803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75238" w:rsidRPr="00D053CF" w:rsidRDefault="00AE57F2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EA47EE">
      <w:pPr>
        <w:pStyle w:val="affffff0"/>
        <w:widowControl w:val="0"/>
        <w:numPr>
          <w:ilvl w:val="0"/>
          <w:numId w:val="7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9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</w:t>
      </w:r>
      <w:r w:rsidRPr="00D053CF">
        <w:rPr>
          <w:sz w:val="24"/>
          <w:szCs w:val="24"/>
        </w:rPr>
        <w:lastRenderedPageBreak/>
        <w:t xml:space="preserve">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0" w:name="_Ref303670674"/>
      <w:bookmarkStart w:id="621" w:name="_Toc439323713"/>
      <w:bookmarkStart w:id="622" w:name="_Toc440297047"/>
      <w:bookmarkStart w:id="623" w:name="_Toc440356608"/>
      <w:bookmarkStart w:id="624" w:name="_Toc440631743"/>
      <w:bookmarkStart w:id="625" w:name="_Toc440876528"/>
      <w:bookmarkStart w:id="626" w:name="_Toc441130600"/>
      <w:bookmarkStart w:id="627" w:name="_Toc441157103"/>
      <w:bookmarkStart w:id="628" w:name="_Toc447292122"/>
      <w:bookmarkStart w:id="629" w:name="_Toc462234880"/>
      <w:bookmarkStart w:id="630" w:name="_Toc466966846"/>
      <w:bookmarkStart w:id="631" w:name="_Toc468806096"/>
      <w:bookmarkStart w:id="632" w:name="_Toc469480363"/>
      <w:bookmarkStart w:id="633" w:name="_Toc472416879"/>
      <w:bookmarkStart w:id="634" w:name="_Toc498523109"/>
      <w:r w:rsidRPr="00D053CF">
        <w:rPr>
          <w:szCs w:val="24"/>
        </w:rPr>
        <w:t>Проведение переговоров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5" w:name="_Ref306138385"/>
      <w:bookmarkStart w:id="636" w:name="_Toc439323714"/>
      <w:bookmarkStart w:id="637" w:name="_Toc440297048"/>
      <w:bookmarkStart w:id="638" w:name="_Toc440356609"/>
      <w:bookmarkStart w:id="639" w:name="_Toc440631744"/>
      <w:bookmarkStart w:id="640" w:name="_Toc440876529"/>
      <w:bookmarkStart w:id="641" w:name="_Toc441130601"/>
      <w:bookmarkStart w:id="642" w:name="_Toc441157104"/>
      <w:bookmarkStart w:id="643" w:name="_Toc447292123"/>
      <w:bookmarkStart w:id="644" w:name="_Toc462234881"/>
      <w:bookmarkStart w:id="645" w:name="_Toc466966847"/>
      <w:bookmarkStart w:id="646" w:name="_Toc468806097"/>
      <w:bookmarkStart w:id="647" w:name="_Toc469480364"/>
      <w:bookmarkStart w:id="648" w:name="_Toc472416880"/>
      <w:bookmarkStart w:id="649" w:name="_Toc498523110"/>
      <w:r w:rsidRPr="00D053CF">
        <w:rPr>
          <w:szCs w:val="24"/>
        </w:rPr>
        <w:t>Оценочная стадия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650" w:name="_Ref303250967"/>
      <w:bookmarkStart w:id="651" w:name="_Toc305697378"/>
      <w:bookmarkStart w:id="652" w:name="_Toc498523111"/>
      <w:bookmarkStart w:id="653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650"/>
      <w:bookmarkEnd w:id="651"/>
      <w:bookmarkEnd w:id="652"/>
      <w:r w:rsidRPr="00D053CF">
        <w:t xml:space="preserve"> </w:t>
      </w:r>
    </w:p>
    <w:bookmarkEnd w:id="653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654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5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5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</w:t>
      </w:r>
      <w:r w:rsidRPr="00D053CF">
        <w:rPr>
          <w:iCs/>
          <w:sz w:val="24"/>
          <w:szCs w:val="24"/>
          <w:lang w:eastAsia="ru-RU"/>
        </w:rPr>
        <w:lastRenderedPageBreak/>
        <w:t xml:space="preserve">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334620">
        <w:fldChar w:fldCharType="begin"/>
      </w:r>
      <w:r w:rsidR="00334620">
        <w:instrText xml:space="preserve"> REF _Ref465849801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3.7.9</w:t>
      </w:r>
      <w:r w:rsidR="00334620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334620">
        <w:fldChar w:fldCharType="begin"/>
      </w:r>
      <w:r w:rsidR="00334620">
        <w:instrText xml:space="preserve"> REF _Ref306352987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3.7.3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334620">
        <w:fldChar w:fldCharType="begin"/>
      </w:r>
      <w:r w:rsidR="00334620">
        <w:instrText xml:space="preserve"> REF _Ref306353005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  <w:lang w:eastAsia="ru-RU"/>
        </w:rPr>
        <w:t>3.7.5</w:t>
      </w:r>
      <w:r w:rsidR="00334620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6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65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7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7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_Ref468805718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3.7.8</w:t>
      </w:r>
      <w:r w:rsidR="00334620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3.11.2</w:t>
      </w:r>
      <w:r w:rsidR="00334620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8" w:name="_Ref471821960"/>
      <w:bookmarkStart w:id="659" w:name="_Toc471986593"/>
      <w:bookmarkStart w:id="660" w:name="_Toc472409204"/>
      <w:bookmarkStart w:id="661" w:name="_Toc472411818"/>
      <w:bookmarkStart w:id="662" w:name="_Toc498523112"/>
      <w:bookmarkStart w:id="663" w:name="_Ref303681924"/>
      <w:bookmarkStart w:id="664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58"/>
      <w:bookmarkEnd w:id="659"/>
      <w:bookmarkEnd w:id="660"/>
      <w:bookmarkEnd w:id="661"/>
      <w:bookmarkEnd w:id="662"/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</w:t>
      </w:r>
      <w:r w:rsidRPr="003C6D0A">
        <w:rPr>
          <w:sz w:val="24"/>
          <w:szCs w:val="24"/>
        </w:rPr>
        <w:lastRenderedPageBreak/>
        <w:t xml:space="preserve"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334620">
        <w:fldChar w:fldCharType="begin"/>
      </w:r>
      <w:r w:rsidR="00334620">
        <w:instrText xml:space="preserve"> REF _Ref303251044 \r \h  \* MERGEFORMAT </w:instrText>
      </w:r>
      <w:r w:rsidR="00334620">
        <w:fldChar w:fldCharType="separate"/>
      </w:r>
      <w:r w:rsidR="00676465" w:rsidRPr="00676465">
        <w:rPr>
          <w:rFonts w:ascii="Times New Roman" w:hAnsi="Times New Roman" w:cs="Times New Roman"/>
          <w:sz w:val="24"/>
          <w:szCs w:val="24"/>
        </w:rPr>
        <w:t>3.10</w:t>
      </w:r>
      <w:r w:rsidR="00334620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 xml:space="preserve"> нач.(макс) ед.) на коэффициент изменения начальной (максимальной) цены договора по результатам </w:t>
      </w:r>
      <w:r w:rsidRPr="003C6D0A">
        <w:rPr>
          <w:rFonts w:ascii="Times New Roman" w:hAnsi="Times New Roman" w:cs="Times New Roman"/>
          <w:sz w:val="24"/>
          <w:szCs w:val="24"/>
        </w:rPr>
        <w:lastRenderedPageBreak/>
        <w:t>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EA47EE">
      <w:pPr>
        <w:pStyle w:val="a1"/>
        <w:numPr>
          <w:ilvl w:val="0"/>
          <w:numId w:val="75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334620">
        <w:fldChar w:fldCharType="begin"/>
      </w:r>
      <w:r w:rsidR="00334620">
        <w:instrText xml:space="preserve"> REF _Ref472416470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3.3.7.1</w:t>
      </w:r>
      <w:r w:rsidR="00334620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EA47E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72416955"/>
      <w:bookmarkStart w:id="666" w:name="_Ref472416971"/>
      <w:bookmarkStart w:id="667" w:name="_Toc498523113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663"/>
      <w:bookmarkEnd w:id="664"/>
      <w:bookmarkEnd w:id="665"/>
      <w:bookmarkEnd w:id="666"/>
      <w:bookmarkEnd w:id="667"/>
    </w:p>
    <w:p w:rsidR="00717F60" w:rsidRPr="00FD4E6C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8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</w:t>
      </w:r>
      <w:r w:rsidRPr="00FD4E6C">
        <w:rPr>
          <w:sz w:val="24"/>
          <w:szCs w:val="24"/>
        </w:rPr>
        <w:lastRenderedPageBreak/>
        <w:t xml:space="preserve">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668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EA47EE">
      <w:pPr>
        <w:widowControl w:val="0"/>
        <w:numPr>
          <w:ilvl w:val="2"/>
          <w:numId w:val="76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9" w:name="_Ref303251044"/>
      <w:bookmarkStart w:id="670" w:name="_Toc498523114"/>
      <w:bookmarkStart w:id="671" w:name="_Ref191386295"/>
      <w:r w:rsidRPr="00D053CF">
        <w:t>Признание запроса предложений несостоявшимся</w:t>
      </w:r>
      <w:bookmarkEnd w:id="669"/>
      <w:bookmarkEnd w:id="670"/>
    </w:p>
    <w:p w:rsidR="00717F60" w:rsidRPr="00D053CF" w:rsidRDefault="00717F60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2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67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3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673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EA47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4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74"/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EA47E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5" w:name="_Toc468462453"/>
      <w:bookmarkStart w:id="676" w:name="_Toc468441704"/>
      <w:bookmarkStart w:id="677" w:name="_Ref465670219"/>
      <w:bookmarkStart w:id="678" w:name="_Toc498523115"/>
      <w:bookmarkStart w:id="679" w:name="_Ref303683929"/>
      <w:r w:rsidRPr="00FD4E6C">
        <w:rPr>
          <w:bCs w:val="0"/>
        </w:rPr>
        <w:t>Антидемпинговые меры</w:t>
      </w:r>
      <w:bookmarkEnd w:id="675"/>
      <w:bookmarkEnd w:id="676"/>
      <w:bookmarkEnd w:id="677"/>
      <w:bookmarkEnd w:id="678"/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334620">
        <w:fldChar w:fldCharType="begin"/>
      </w:r>
      <w:r w:rsidR="00334620">
        <w:instrText xml:space="preserve"> REF _Ref468805747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iCs/>
          <w:sz w:val="24"/>
          <w:szCs w:val="24"/>
        </w:rPr>
        <w:t>3.3.7</w:t>
      </w:r>
      <w:r w:rsidR="00334620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</w:t>
      </w:r>
      <w:r w:rsidRPr="00F91CA3">
        <w:rPr>
          <w:sz w:val="24"/>
          <w:szCs w:val="24"/>
        </w:rPr>
        <w:lastRenderedPageBreak/>
        <w:t xml:space="preserve">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80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80"/>
    </w:p>
    <w:p w:rsidR="007B5645" w:rsidRPr="00FD4E6C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EA47E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334620">
        <w:fldChar w:fldCharType="begin"/>
      </w:r>
      <w:r w:rsidR="00334620">
        <w:instrText xml:space="preserve"> REF _Ref465675151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3.11.2</w:t>
      </w:r>
      <w:r w:rsidR="00334620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334620">
        <w:fldChar w:fldCharType="begin"/>
      </w:r>
      <w:r w:rsidR="00334620">
        <w:instrText xml:space="preserve"> REF _Ref468805797 \r \h  \* MERGEFORMAT </w:instrText>
      </w:r>
      <w:r w:rsidR="00334620">
        <w:fldChar w:fldCharType="separate"/>
      </w:r>
      <w:r w:rsidR="00676465" w:rsidRPr="00676465">
        <w:rPr>
          <w:rFonts w:eastAsia="Times New Roman,Italic"/>
          <w:bCs/>
          <w:iCs/>
          <w:sz w:val="24"/>
          <w:szCs w:val="24"/>
        </w:rPr>
        <w:t>3.6.2.5</w:t>
      </w:r>
      <w:r w:rsidR="00334620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EA47EE">
      <w:pPr>
        <w:pStyle w:val="affffff0"/>
        <w:numPr>
          <w:ilvl w:val="0"/>
          <w:numId w:val="77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EA47EE">
      <w:pPr>
        <w:numPr>
          <w:ilvl w:val="0"/>
          <w:numId w:val="72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="00F91CA3" w:rsidRPr="007310E1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3.13.4</w:t>
      </w:r>
      <w:r w:rsidR="00334620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68805820"/>
      <w:bookmarkStart w:id="682" w:name="_Toc498523116"/>
      <w:r w:rsidRPr="00FD4E6C">
        <w:lastRenderedPageBreak/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671"/>
      <w:bookmarkEnd w:id="679"/>
      <w:bookmarkEnd w:id="681"/>
      <w:bookmarkEnd w:id="682"/>
    </w:p>
    <w:p w:rsidR="00657CD4" w:rsidRPr="00F87B07" w:rsidRDefault="00090A4A" w:rsidP="00657CD4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</w:t>
      </w:r>
      <w:r w:rsidRPr="00090A4A">
        <w:rPr>
          <w:bCs w:val="0"/>
          <w:sz w:val="24"/>
          <w:szCs w:val="24"/>
        </w:rPr>
        <w:t xml:space="preserve">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</w:t>
      </w:r>
      <w:r w:rsidRPr="00F87B07">
        <w:rPr>
          <w:bCs w:val="0"/>
          <w:sz w:val="24"/>
          <w:szCs w:val="24"/>
        </w:rPr>
        <w:t>порядке учтены при заключении договора с Победителем</w:t>
      </w:r>
      <w:r w:rsidR="00657CD4" w:rsidRPr="00F87B07">
        <w:rPr>
          <w:bCs w:val="0"/>
          <w:sz w:val="24"/>
          <w:szCs w:val="24"/>
        </w:rPr>
        <w:t>.</w:t>
      </w:r>
    </w:p>
    <w:p w:rsidR="00090A4A" w:rsidRPr="00F87B07" w:rsidRDefault="00090A4A" w:rsidP="00090A4A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87B07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87B07">
        <w:rPr>
          <w:color w:val="000000"/>
          <w:sz w:val="24"/>
          <w:szCs w:val="24"/>
          <w:lang w:eastAsia="x-none"/>
        </w:rPr>
        <w:t xml:space="preserve">(Протоколе) </w:t>
      </w:r>
      <w:r w:rsidRPr="00F87B07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по запросу предложений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F87B07" w:rsidRPr="00F87B07" w:rsidRDefault="00F87B07" w:rsidP="00F87B07">
      <w:pPr>
        <w:numPr>
          <w:ilvl w:val="0"/>
          <w:numId w:val="79"/>
        </w:numPr>
        <w:tabs>
          <w:tab w:val="clear" w:pos="720"/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sz w:val="24"/>
          <w:szCs w:val="24"/>
        </w:rPr>
      </w:pPr>
      <w:r w:rsidRPr="00F87B07">
        <w:rPr>
          <w:sz w:val="24"/>
          <w:szCs w:val="24"/>
        </w:rPr>
        <w:t>на основе Технических требований Документации по запросу предложений и Заявки Победителя согласовываются тексты Приложений к Договору.</w:t>
      </w:r>
    </w:p>
    <w:p w:rsidR="00657CD4" w:rsidRPr="00090A4A" w:rsidRDefault="00090A4A" w:rsidP="00657CD4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F87B07">
        <w:rPr>
          <w:bCs w:val="0"/>
          <w:sz w:val="24"/>
          <w:szCs w:val="24"/>
          <w:lang w:eastAsia="ru-RU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</w:t>
      </w:r>
      <w:r w:rsidRPr="00090A4A">
        <w:rPr>
          <w:bCs w:val="0"/>
          <w:sz w:val="24"/>
          <w:szCs w:val="24"/>
          <w:lang w:eastAsia="ru-RU"/>
        </w:rPr>
        <w:t xml:space="preserve"> </w:t>
      </w:r>
      <w:r w:rsidRPr="00090A4A">
        <w:rPr>
          <w:bCs w:val="0"/>
          <w:sz w:val="24"/>
          <w:szCs w:val="24"/>
        </w:rPr>
        <w:t>Победителя</w:t>
      </w:r>
      <w:r w:rsidRPr="00090A4A">
        <w:rPr>
          <w:bCs w:val="0"/>
          <w:sz w:val="24"/>
          <w:szCs w:val="24"/>
          <w:lang w:eastAsia="ru-RU"/>
        </w:rPr>
        <w:t>.</w:t>
      </w:r>
    </w:p>
    <w:p w:rsidR="00717F60" w:rsidRPr="00090A4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090A4A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090A4A">
        <w:rPr>
          <w:rStyle w:val="adskobk"/>
          <w:sz w:val="24"/>
          <w:szCs w:val="24"/>
        </w:rPr>
        <w:t>д</w:t>
      </w:r>
      <w:r w:rsidR="00123C70" w:rsidRPr="00090A4A">
        <w:rPr>
          <w:rStyle w:val="adskobk"/>
          <w:sz w:val="24"/>
          <w:szCs w:val="24"/>
        </w:rPr>
        <w:t>оговор</w:t>
      </w:r>
      <w:r w:rsidRPr="00090A4A">
        <w:rPr>
          <w:rStyle w:val="adskobk"/>
          <w:sz w:val="24"/>
          <w:szCs w:val="24"/>
        </w:rPr>
        <w:t>ных переговоров</w:t>
      </w:r>
      <w:r w:rsidR="00E60F8E" w:rsidRPr="00090A4A">
        <w:rPr>
          <w:rStyle w:val="adskobk"/>
          <w:sz w:val="24"/>
          <w:szCs w:val="24"/>
        </w:rPr>
        <w:t>,</w:t>
      </w:r>
      <w:r w:rsidR="00E60F8E" w:rsidRPr="00090A4A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090A4A">
        <w:rPr>
          <w:rStyle w:val="adskobk"/>
          <w:sz w:val="24"/>
          <w:szCs w:val="24"/>
        </w:rPr>
        <w:t>.</w:t>
      </w:r>
    </w:p>
    <w:p w:rsidR="00717F60" w:rsidRPr="00FD4E6C" w:rsidRDefault="00676465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3" w:name="_Ref294695403"/>
      <w:bookmarkStart w:id="684" w:name="_Ref306320315"/>
      <w:r w:rsidRPr="006764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676465">
        <w:rPr>
          <w:color w:val="000000"/>
          <w:sz w:val="24"/>
          <w:szCs w:val="24"/>
        </w:rPr>
        <w:t xml:space="preserve">. </w:t>
      </w:r>
      <w:r w:rsidRPr="00676465">
        <w:rPr>
          <w:sz w:val="24"/>
          <w:szCs w:val="24"/>
        </w:rPr>
        <w:t xml:space="preserve"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</w:t>
      </w:r>
      <w:r w:rsidRPr="00676465">
        <w:rPr>
          <w:sz w:val="24"/>
          <w:szCs w:val="24"/>
        </w:rPr>
        <w:lastRenderedPageBreak/>
        <w:t>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676465">
        <w:rPr>
          <w:bCs w:val="0"/>
          <w:sz w:val="24"/>
          <w:szCs w:val="24"/>
        </w:rPr>
        <w:t>. Д</w:t>
      </w:r>
      <w:r w:rsidR="00717F60" w:rsidRPr="00D053CF">
        <w:rPr>
          <w:bCs w:val="0"/>
          <w:sz w:val="24"/>
          <w:szCs w:val="24"/>
        </w:rPr>
        <w:t xml:space="preserve">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="00123C70"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683"/>
      <w:bookmarkEnd w:id="684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5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334620">
        <w:fldChar w:fldCharType="begin"/>
      </w:r>
      <w:r w:rsidR="00334620">
        <w:instrText xml:space="preserve"> REF _Ref465670219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3.11</w:t>
      </w:r>
      <w:r w:rsidR="00334620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b/>
          <w:bCs w:val="0"/>
          <w:sz w:val="24"/>
          <w:szCs w:val="24"/>
        </w:rPr>
        <w:t>3.13.2</w:t>
      </w:r>
      <w:r w:rsidR="00334620">
        <w:fldChar w:fldCharType="end"/>
      </w:r>
      <w:r w:rsidRPr="00F91CA3">
        <w:rPr>
          <w:sz w:val="24"/>
          <w:szCs w:val="24"/>
        </w:rPr>
        <w:t>-</w:t>
      </w:r>
      <w:r w:rsidR="00334620">
        <w:fldChar w:fldCharType="begin"/>
      </w:r>
      <w:r w:rsidR="00334620">
        <w:instrText xml:space="preserve"> REF _Ref472417478 \r \h  \* MERGEFORMAT </w:instrText>
      </w:r>
      <w:r w:rsidR="00334620">
        <w:fldChar w:fldCharType="separate"/>
      </w:r>
      <w:r w:rsidR="00676465" w:rsidRPr="00676465">
        <w:rPr>
          <w:b/>
          <w:sz w:val="24"/>
          <w:szCs w:val="24"/>
        </w:rPr>
        <w:t>3.13.4</w:t>
      </w:r>
      <w:r w:rsidR="00334620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6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685"/>
      <w:bookmarkEnd w:id="686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 xml:space="preserve"> 1.2.6 </w:t>
      </w:r>
      <w:r w:rsidR="00334620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_Ref294695403 \n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3.12.4</w:t>
      </w:r>
      <w:r w:rsidR="00334620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8813D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</w:t>
      </w:r>
      <w:r w:rsidRPr="008813D9">
        <w:rPr>
          <w:bCs w:val="0"/>
          <w:sz w:val="24"/>
          <w:szCs w:val="24"/>
        </w:rPr>
        <w:t xml:space="preserve">обеспечения исполнения обязательств по </w:t>
      </w:r>
      <w:r w:rsidR="00123C70" w:rsidRPr="008813D9">
        <w:rPr>
          <w:bCs w:val="0"/>
          <w:sz w:val="24"/>
          <w:szCs w:val="24"/>
        </w:rPr>
        <w:t>Договор</w:t>
      </w:r>
      <w:r w:rsidRPr="008813D9">
        <w:rPr>
          <w:bCs w:val="0"/>
          <w:sz w:val="24"/>
          <w:szCs w:val="24"/>
        </w:rPr>
        <w:t xml:space="preserve">у </w:t>
      </w:r>
      <w:r w:rsidR="004B3109" w:rsidRPr="008813D9">
        <w:rPr>
          <w:bCs w:val="0"/>
          <w:sz w:val="24"/>
          <w:szCs w:val="24"/>
        </w:rPr>
        <w:t>(п.</w:t>
      </w:r>
      <w:r w:rsidR="00F91CA3" w:rsidRPr="008813D9">
        <w:rPr>
          <w:bCs w:val="0"/>
          <w:sz w:val="24"/>
          <w:szCs w:val="24"/>
        </w:rPr>
        <w:t xml:space="preserve"> </w:t>
      </w:r>
      <w:r w:rsidR="005C2043" w:rsidRPr="008813D9">
        <w:rPr>
          <w:bCs w:val="0"/>
          <w:sz w:val="24"/>
          <w:szCs w:val="24"/>
        </w:rPr>
        <w:fldChar w:fldCharType="begin"/>
      </w:r>
      <w:r w:rsidR="00F91CA3" w:rsidRPr="008813D9">
        <w:rPr>
          <w:bCs w:val="0"/>
          <w:sz w:val="24"/>
          <w:szCs w:val="24"/>
        </w:rPr>
        <w:instrText xml:space="preserve"> REF _Ref472417616 \r \h </w:instrText>
      </w:r>
      <w:r w:rsidR="008813D9">
        <w:rPr>
          <w:bCs w:val="0"/>
          <w:sz w:val="24"/>
          <w:szCs w:val="24"/>
        </w:rPr>
        <w:instrText xml:space="preserve"> \* MERGEFORMAT </w:instrText>
      </w:r>
      <w:r w:rsidR="005C2043" w:rsidRPr="008813D9">
        <w:rPr>
          <w:bCs w:val="0"/>
          <w:sz w:val="24"/>
          <w:szCs w:val="24"/>
        </w:rPr>
      </w:r>
      <w:r w:rsidR="005C2043" w:rsidRPr="008813D9">
        <w:rPr>
          <w:bCs w:val="0"/>
          <w:sz w:val="24"/>
          <w:szCs w:val="24"/>
        </w:rPr>
        <w:fldChar w:fldCharType="separate"/>
      </w:r>
      <w:r w:rsidR="00676465" w:rsidRPr="008813D9">
        <w:rPr>
          <w:bCs w:val="0"/>
          <w:sz w:val="24"/>
          <w:szCs w:val="24"/>
        </w:rPr>
        <w:t>3.13</w:t>
      </w:r>
      <w:r w:rsidR="005C2043" w:rsidRPr="008813D9">
        <w:rPr>
          <w:bCs w:val="0"/>
          <w:sz w:val="24"/>
          <w:szCs w:val="24"/>
        </w:rPr>
        <w:fldChar w:fldCharType="end"/>
      </w:r>
      <w:r w:rsidR="004B3109" w:rsidRPr="008813D9">
        <w:rPr>
          <w:bCs w:val="0"/>
          <w:sz w:val="24"/>
          <w:szCs w:val="24"/>
        </w:rPr>
        <w:t xml:space="preserve">) </w:t>
      </w:r>
      <w:r w:rsidRPr="008813D9">
        <w:rPr>
          <w:bCs w:val="0"/>
          <w:sz w:val="24"/>
          <w:szCs w:val="24"/>
        </w:rPr>
        <w:t xml:space="preserve">в течение установленного в </w:t>
      </w:r>
      <w:r w:rsidR="007D07A7" w:rsidRPr="008813D9">
        <w:rPr>
          <w:bCs w:val="0"/>
          <w:sz w:val="24"/>
          <w:szCs w:val="24"/>
        </w:rPr>
        <w:t>Д</w:t>
      </w:r>
      <w:r w:rsidRPr="008813D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8813D9" w:rsidRDefault="008813D9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8813D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8813D9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отказался от представления документов, </w:t>
      </w:r>
      <w:r w:rsidR="00255523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334620">
        <w:fldChar w:fldCharType="begin"/>
      </w:r>
      <w:r w:rsidR="00334620">
        <w:instrText xml:space="preserve"> REF _Ref466909528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3.3.8.9</w:t>
      </w:r>
      <w:r w:rsidR="00334620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7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_Ref468805899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3.12.6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687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3C6D0A">
        <w:rPr>
          <w:sz w:val="24"/>
          <w:szCs w:val="24"/>
        </w:rPr>
        <w:t>ПАО</w:t>
      </w:r>
      <w:r w:rsidRPr="003C6D0A">
        <w:rPr>
          <w:sz w:val="24"/>
          <w:szCs w:val="24"/>
        </w:rPr>
        <w:t xml:space="preserve"> «</w:t>
      </w:r>
      <w:r w:rsidR="00C12FA4" w:rsidRPr="003C6D0A">
        <w:rPr>
          <w:sz w:val="24"/>
          <w:szCs w:val="24"/>
        </w:rPr>
        <w:t>МРСК Центра</w:t>
      </w:r>
      <w:r w:rsidRPr="003C6D0A">
        <w:rPr>
          <w:sz w:val="24"/>
          <w:szCs w:val="24"/>
        </w:rPr>
        <w:t>».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191386314"/>
      <w:r w:rsidRPr="003C6D0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9" w:name="_Toc181693189"/>
      <w:bookmarkStart w:id="690" w:name="_Ref190680463"/>
      <w:bookmarkStart w:id="691" w:name="_Ref306140410"/>
      <w:bookmarkStart w:id="692" w:name="_Ref306142159"/>
      <w:bookmarkStart w:id="693" w:name="_Ref468202077"/>
      <w:bookmarkStart w:id="694" w:name="_Ref303102866"/>
      <w:bookmarkStart w:id="695" w:name="_Toc305835589"/>
      <w:bookmarkStart w:id="696" w:name="_Ref303683952"/>
      <w:bookmarkStart w:id="697" w:name="__RefNumPara__840_922829174"/>
      <w:bookmarkEnd w:id="688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3C6D0A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334620">
        <w:fldChar w:fldCharType="begin"/>
      </w:r>
      <w:r w:rsidR="00334620">
        <w:instrText xml:space="preserve"> REF _Ref471821960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3.8</w:t>
      </w:r>
      <w:r w:rsidR="00334620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98" w:name="_Ref472417185"/>
      <w:bookmarkStart w:id="699" w:name="_Ref472417616"/>
      <w:bookmarkStart w:id="700" w:name="_Toc498523117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689"/>
      <w:bookmarkEnd w:id="690"/>
      <w:bookmarkEnd w:id="691"/>
      <w:bookmarkEnd w:id="692"/>
      <w:bookmarkEnd w:id="693"/>
      <w:bookmarkEnd w:id="698"/>
      <w:bookmarkEnd w:id="699"/>
      <w:bookmarkEnd w:id="700"/>
      <w:r w:rsidRPr="003C6D0A">
        <w:t xml:space="preserve"> </w:t>
      </w:r>
      <w:bookmarkEnd w:id="694"/>
      <w:bookmarkEnd w:id="695"/>
    </w:p>
    <w:p w:rsidR="00932C0A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334620">
        <w:fldChar w:fldCharType="begin"/>
      </w:r>
      <w:r w:rsidR="00334620">
        <w:instrText xml:space="preserve"> REF _Ref465437572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3.13.2</w:t>
      </w:r>
      <w:r w:rsidR="00334620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01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01"/>
    </w:p>
    <w:p w:rsidR="003D5C97" w:rsidRPr="008A6DBF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FD4E6C">
        <w:rPr>
          <w:sz w:val="24"/>
          <w:szCs w:val="24"/>
        </w:rPr>
        <w:t xml:space="preserve"> (п. </w:t>
      </w:r>
      <w:r w:rsidR="00334620">
        <w:fldChar w:fldCharType="begin"/>
      </w:r>
      <w:r w:rsidR="00334620">
        <w:instrText xml:space="preserve"> REF _Ref468974799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3.13.3.1</w:t>
      </w:r>
      <w:r w:rsidR="00334620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334620">
        <w:fldChar w:fldCharType="begin"/>
      </w:r>
      <w:r w:rsidR="00334620">
        <w:instrText xml:space="preserve"> REF _Ref440272931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FD4E6C">
        <w:rPr>
          <w:sz w:val="24"/>
          <w:szCs w:val="24"/>
        </w:rPr>
        <w:t xml:space="preserve">) с учетом требований, изложенных в подпункте </w:t>
      </w:r>
      <w:r w:rsidR="00334620" w:rsidRPr="008A6DBF">
        <w:fldChar w:fldCharType="begin"/>
      </w:r>
      <w:r w:rsidR="00334620" w:rsidRPr="008A6DBF">
        <w:instrText xml:space="preserve"> REF _Ref465437572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3.13.2</w:t>
      </w:r>
      <w:r w:rsidR="00334620" w:rsidRPr="008A6DBF">
        <w:fldChar w:fldCharType="end"/>
      </w:r>
      <w:r w:rsidRPr="008A6DBF">
        <w:rPr>
          <w:sz w:val="24"/>
          <w:szCs w:val="24"/>
        </w:rPr>
        <w:t xml:space="preserve">, а также на этапе преддговорных переговоров (п. </w:t>
      </w:r>
      <w:r w:rsidR="00334620" w:rsidRPr="008A6DBF">
        <w:fldChar w:fldCharType="begin"/>
      </w:r>
      <w:r w:rsidR="00334620" w:rsidRPr="008A6DBF">
        <w:instrText xml:space="preserve"> REF _Ref468805820 \r \h  \* MERGEFORMAT </w:instrText>
      </w:r>
      <w:r w:rsidR="00334620" w:rsidRPr="008A6DBF">
        <w:fldChar w:fldCharType="separate"/>
      </w:r>
      <w:r w:rsidR="00676465" w:rsidRPr="008A6DBF">
        <w:rPr>
          <w:sz w:val="24"/>
          <w:szCs w:val="24"/>
        </w:rPr>
        <w:t>3.12</w:t>
      </w:r>
      <w:r w:rsidR="00334620" w:rsidRPr="008A6DBF">
        <w:fldChar w:fldCharType="end"/>
      </w:r>
      <w:r w:rsidRPr="008A6DBF">
        <w:rPr>
          <w:sz w:val="24"/>
          <w:szCs w:val="24"/>
        </w:rPr>
        <w:t>).</w:t>
      </w:r>
    </w:p>
    <w:p w:rsidR="00A222A8" w:rsidRPr="008A6DBF" w:rsidRDefault="00A222A8" w:rsidP="00EA47EE">
      <w:pPr>
        <w:pStyle w:val="affffff0"/>
        <w:widowControl w:val="0"/>
        <w:numPr>
          <w:ilvl w:val="0"/>
          <w:numId w:val="74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2" w:name="_Ref468974799"/>
      <w:bookmarkStart w:id="703" w:name="_Ref465440181"/>
      <w:r w:rsidRPr="008A6DBF">
        <w:rPr>
          <w:sz w:val="24"/>
          <w:szCs w:val="24"/>
        </w:rPr>
        <w:t>Реквизиты Заказчика:</w:t>
      </w:r>
      <w:bookmarkEnd w:id="702"/>
    </w:p>
    <w:p w:rsidR="00A222A8" w:rsidRPr="008A6DBF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8A6DB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8A6DBF" w:rsidRDefault="00A222A8" w:rsidP="00EA47EE">
      <w:pPr>
        <w:pStyle w:val="aff6"/>
        <w:numPr>
          <w:ilvl w:val="0"/>
          <w:numId w:val="73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8A6DBF">
        <w:rPr>
          <w:sz w:val="24"/>
          <w:szCs w:val="24"/>
        </w:rPr>
        <w:t>ИНН/КПП: 6901067107/</w:t>
      </w:r>
      <w:r w:rsidR="007C44DD" w:rsidRPr="008A6DBF">
        <w:rPr>
          <w:sz w:val="24"/>
          <w:szCs w:val="24"/>
        </w:rPr>
        <w:t>997650001</w:t>
      </w:r>
    </w:p>
    <w:p w:rsidR="00A222A8" w:rsidRPr="008A6D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6DBF">
        <w:rPr>
          <w:sz w:val="24"/>
          <w:szCs w:val="24"/>
        </w:rPr>
        <w:t>р/с: 40702810000000019885 в ПАО РОСБАНК</w:t>
      </w:r>
    </w:p>
    <w:p w:rsidR="00A222A8" w:rsidRPr="008A6D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6DBF">
        <w:rPr>
          <w:sz w:val="24"/>
          <w:szCs w:val="24"/>
        </w:rPr>
        <w:t>БИК: 044525256</w:t>
      </w:r>
    </w:p>
    <w:p w:rsidR="00A222A8" w:rsidRPr="008A6DB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8A6DBF">
        <w:rPr>
          <w:sz w:val="24"/>
          <w:szCs w:val="24"/>
        </w:rPr>
        <w:t>к/с: 30101810000000000256</w:t>
      </w:r>
    </w:p>
    <w:p w:rsidR="003D5C97" w:rsidRPr="00FD4E6C" w:rsidRDefault="003D5C97" w:rsidP="00EA47EE">
      <w:pPr>
        <w:pStyle w:val="affffff0"/>
        <w:widowControl w:val="0"/>
        <w:numPr>
          <w:ilvl w:val="0"/>
          <w:numId w:val="7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4" w:name="_Ref472417478"/>
      <w:r w:rsidRPr="008A6DBF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8A6DBF">
        <w:rPr>
          <w:sz w:val="24"/>
          <w:szCs w:val="24"/>
        </w:rPr>
        <w:t xml:space="preserve">Поставщика </w:t>
      </w:r>
      <w:r w:rsidRPr="008A6DBF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</w:t>
      </w:r>
      <w:r w:rsidRPr="00FD4E6C">
        <w:rPr>
          <w:sz w:val="24"/>
          <w:szCs w:val="24"/>
        </w:rPr>
        <w:t>туса Победителя и последствиям, указанным в подпункте</w:t>
      </w:r>
      <w:r w:rsidR="00DB4628" w:rsidRPr="00FD4E6C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_Ref468805929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3.12.7</w:t>
      </w:r>
      <w:r w:rsidR="00334620">
        <w:fldChar w:fldCharType="end"/>
      </w:r>
      <w:r w:rsidRPr="00FD4E6C">
        <w:rPr>
          <w:sz w:val="24"/>
          <w:szCs w:val="24"/>
        </w:rPr>
        <w:t>.</w:t>
      </w:r>
      <w:bookmarkEnd w:id="703"/>
      <w:bookmarkEnd w:id="70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5" w:name="_Ref303694483"/>
      <w:bookmarkStart w:id="706" w:name="_Toc305835590"/>
      <w:bookmarkStart w:id="707" w:name="_Ref306140451"/>
      <w:bookmarkStart w:id="708" w:name="_Toc498523118"/>
      <w:r w:rsidRPr="00D053CF">
        <w:t xml:space="preserve">Уведомление о результатах </w:t>
      </w:r>
      <w:bookmarkEnd w:id="705"/>
      <w:bookmarkEnd w:id="706"/>
      <w:r w:rsidRPr="00D053CF">
        <w:t>запроса предложений</w:t>
      </w:r>
      <w:bookmarkEnd w:id="707"/>
      <w:bookmarkEnd w:id="708"/>
    </w:p>
    <w:bookmarkEnd w:id="696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334620">
        <w:fldChar w:fldCharType="begin"/>
      </w:r>
      <w:r w:rsidR="00334620">
        <w:instrText xml:space="preserve"> REF _Ref191386085 \r \h  \* MERGEFORMAT </w:instrText>
      </w:r>
      <w:r w:rsidR="00334620">
        <w:fldChar w:fldCharType="separate"/>
      </w:r>
      <w:r w:rsidR="00676465" w:rsidRPr="00676465">
        <w:rPr>
          <w:iCs/>
          <w:sz w:val="24"/>
          <w:szCs w:val="24"/>
        </w:rPr>
        <w:t>1.1.1</w:t>
      </w:r>
      <w:r w:rsidR="00334620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lastRenderedPageBreak/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EA47EE">
      <w:pPr>
        <w:widowControl w:val="0"/>
        <w:numPr>
          <w:ilvl w:val="2"/>
          <w:numId w:val="69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9" w:name="_Ref440270568"/>
      <w:bookmarkStart w:id="710" w:name="_Ref440274159"/>
      <w:bookmarkStart w:id="711" w:name="_Ref440292555"/>
      <w:bookmarkStart w:id="712" w:name="_Ref440292779"/>
      <w:bookmarkStart w:id="713" w:name="_Toc498523119"/>
      <w:r w:rsidRPr="00D053CF">
        <w:rPr>
          <w:szCs w:val="24"/>
        </w:rPr>
        <w:lastRenderedPageBreak/>
        <w:t>Техническая часть</w:t>
      </w:r>
      <w:bookmarkEnd w:id="709"/>
      <w:bookmarkEnd w:id="710"/>
      <w:bookmarkEnd w:id="711"/>
      <w:bookmarkEnd w:id="712"/>
      <w:bookmarkEnd w:id="71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14" w:name="_Toc176064096"/>
      <w:bookmarkStart w:id="715" w:name="_Toc176338524"/>
      <w:bookmarkStart w:id="716" w:name="_Toc180399752"/>
      <w:bookmarkStart w:id="717" w:name="_Toc191205941"/>
      <w:bookmarkStart w:id="718" w:name="_Toc194315544"/>
      <w:bookmarkStart w:id="719" w:name="_Toc423421725"/>
      <w:bookmarkStart w:id="720" w:name="_Toc498523120"/>
      <w:r w:rsidRPr="00D053CF">
        <w:t>Общие требования к условиям поставки продукции</w:t>
      </w:r>
      <w:bookmarkStart w:id="721" w:name="_Toc176064097"/>
      <w:bookmarkStart w:id="722" w:name="_Toc176338525"/>
      <w:bookmarkStart w:id="723" w:name="_Toc180399753"/>
      <w:bookmarkStart w:id="724" w:name="_Toc189457101"/>
      <w:bookmarkStart w:id="725" w:name="_Toc189461737"/>
      <w:bookmarkStart w:id="726" w:name="_Toc189462011"/>
      <w:bookmarkStart w:id="727" w:name="_Toc191273610"/>
      <w:bookmarkStart w:id="728" w:name="_Toc167189319"/>
      <w:bookmarkStart w:id="729" w:name="_Toc168725254"/>
      <w:bookmarkEnd w:id="714"/>
      <w:bookmarkEnd w:id="715"/>
      <w:bookmarkEnd w:id="716"/>
      <w:bookmarkEnd w:id="717"/>
      <w:bookmarkEnd w:id="718"/>
      <w:bookmarkEnd w:id="719"/>
      <w:bookmarkEnd w:id="72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0" w:name="_Toc439166308"/>
      <w:bookmarkStart w:id="731" w:name="_Toc439170656"/>
      <w:bookmarkStart w:id="732" w:name="_Toc439172758"/>
      <w:bookmarkStart w:id="733" w:name="_Toc439173202"/>
      <w:bookmarkStart w:id="734" w:name="_Toc439238196"/>
      <w:bookmarkStart w:id="735" w:name="_Toc439252748"/>
      <w:bookmarkStart w:id="736" w:name="_Toc439323606"/>
      <w:bookmarkStart w:id="737" w:name="_Toc439323722"/>
      <w:bookmarkStart w:id="738" w:name="_Toc440297056"/>
      <w:bookmarkStart w:id="739" w:name="_Toc440356617"/>
      <w:bookmarkStart w:id="740" w:name="_Toc440631753"/>
      <w:bookmarkStart w:id="741" w:name="_Toc440876538"/>
      <w:bookmarkStart w:id="742" w:name="_Toc441130610"/>
      <w:bookmarkStart w:id="743" w:name="_Toc441157113"/>
      <w:bookmarkStart w:id="744" w:name="_Toc447292132"/>
      <w:bookmarkStart w:id="745" w:name="_Toc462234890"/>
      <w:bookmarkStart w:id="746" w:name="_Toc466966856"/>
      <w:bookmarkStart w:id="747" w:name="_Toc468806107"/>
      <w:bookmarkStart w:id="748" w:name="_Toc469480374"/>
      <w:bookmarkStart w:id="749" w:name="_Toc472416891"/>
      <w:bookmarkStart w:id="750" w:name="_Toc498523121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09"/>
      <w:bookmarkStart w:id="752" w:name="_Toc439170657"/>
      <w:bookmarkStart w:id="753" w:name="_Toc439172759"/>
      <w:bookmarkStart w:id="754" w:name="_Toc439173203"/>
      <w:bookmarkStart w:id="755" w:name="_Toc439238197"/>
      <w:bookmarkStart w:id="756" w:name="_Toc439252749"/>
      <w:bookmarkStart w:id="757" w:name="_Toc439323607"/>
      <w:bookmarkStart w:id="758" w:name="_Toc439323723"/>
      <w:bookmarkStart w:id="759" w:name="_Toc440297057"/>
      <w:bookmarkStart w:id="760" w:name="_Toc440356618"/>
      <w:bookmarkStart w:id="761" w:name="_Toc440631754"/>
      <w:bookmarkStart w:id="762" w:name="_Toc440876539"/>
      <w:bookmarkStart w:id="763" w:name="_Toc441130611"/>
      <w:bookmarkStart w:id="764" w:name="_Toc441157114"/>
      <w:bookmarkStart w:id="765" w:name="_Toc447292133"/>
      <w:bookmarkStart w:id="766" w:name="_Toc462234891"/>
      <w:bookmarkStart w:id="767" w:name="_Toc466966857"/>
      <w:bookmarkStart w:id="768" w:name="_Toc468806108"/>
      <w:bookmarkStart w:id="769" w:name="_Toc469480375"/>
      <w:bookmarkStart w:id="770" w:name="_Toc472416892"/>
      <w:bookmarkStart w:id="771" w:name="_Toc498523122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D053CF" w:rsidRDefault="002B5044" w:rsidP="0021751A">
      <w:pPr>
        <w:pStyle w:val="2"/>
        <w:ind w:left="1701" w:hanging="1134"/>
      </w:pPr>
      <w:bookmarkStart w:id="772" w:name="_Toc423421726"/>
      <w:bookmarkStart w:id="773" w:name="_Ref450652998"/>
      <w:bookmarkStart w:id="774" w:name="_Toc498523123"/>
      <w:r w:rsidRPr="00D053CF">
        <w:t>Перечень, объемы и характеристики закупаемой продукции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72"/>
      <w:bookmarkEnd w:id="773"/>
      <w:bookmarkEnd w:id="774"/>
    </w:p>
    <w:p w:rsidR="002B5044" w:rsidRPr="008A6DB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297059"/>
      <w:bookmarkStart w:id="784" w:name="_Toc440356620"/>
      <w:bookmarkStart w:id="785" w:name="_Toc440631756"/>
      <w:bookmarkStart w:id="786" w:name="_Toc440876541"/>
      <w:bookmarkStart w:id="787" w:name="_Toc441130613"/>
      <w:bookmarkStart w:id="788" w:name="_Toc441157116"/>
      <w:bookmarkStart w:id="789" w:name="_Toc447292135"/>
      <w:bookmarkStart w:id="790" w:name="_Toc462234893"/>
      <w:bookmarkStart w:id="791" w:name="_Toc466966859"/>
      <w:bookmarkStart w:id="792" w:name="_Toc468806110"/>
      <w:bookmarkStart w:id="793" w:name="_Toc469480377"/>
      <w:bookmarkStart w:id="794" w:name="_Toc472416894"/>
      <w:bookmarkStart w:id="795" w:name="_Toc498523124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ое(</w:t>
      </w:r>
      <w:r w:rsidRPr="00D053CF">
        <w:rPr>
          <w:b w:val="0"/>
          <w:szCs w:val="24"/>
        </w:rPr>
        <w:t>ие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053CF">
        <w:rPr>
          <w:b w:val="0"/>
          <w:szCs w:val="24"/>
        </w:rPr>
        <w:t xml:space="preserve">по </w:t>
      </w:r>
      <w:r w:rsidR="00A154B7" w:rsidRPr="008A6DBF">
        <w:rPr>
          <w:b w:val="0"/>
          <w:szCs w:val="24"/>
        </w:rPr>
        <w:t xml:space="preserve">Лоту №1 (подраздел </w:t>
      </w:r>
      <w:r w:rsidR="00334620" w:rsidRPr="008A6DBF">
        <w:fldChar w:fldCharType="begin"/>
      </w:r>
      <w:r w:rsidR="00334620" w:rsidRPr="008A6DBF">
        <w:instrText xml:space="preserve"> REF _Ref440275279 \r \h  \* MERGEFORMAT </w:instrText>
      </w:r>
      <w:r w:rsidR="00334620" w:rsidRPr="008A6DBF">
        <w:fldChar w:fldCharType="separate"/>
      </w:r>
      <w:r w:rsidR="00676465" w:rsidRPr="008A6DBF">
        <w:rPr>
          <w:b w:val="0"/>
          <w:szCs w:val="24"/>
        </w:rPr>
        <w:t>1.1.5</w:t>
      </w:r>
      <w:r w:rsidR="00334620" w:rsidRPr="008A6DBF">
        <w:fldChar w:fldCharType="end"/>
      </w:r>
      <w:r w:rsidR="00A154B7" w:rsidRPr="008A6DBF">
        <w:rPr>
          <w:b w:val="0"/>
          <w:szCs w:val="24"/>
        </w:rPr>
        <w:t>)</w:t>
      </w:r>
      <w:r w:rsidRPr="008A6DBF">
        <w:rPr>
          <w:b w:val="0"/>
          <w:szCs w:val="24"/>
        </w:rPr>
        <w:t xml:space="preserve"> изложен</w:t>
      </w:r>
      <w:r w:rsidR="00F463E8" w:rsidRPr="008A6DBF">
        <w:rPr>
          <w:b w:val="0"/>
          <w:szCs w:val="24"/>
        </w:rPr>
        <w:t>о(</w:t>
      </w:r>
      <w:r w:rsidRPr="008A6DBF">
        <w:rPr>
          <w:b w:val="0"/>
          <w:szCs w:val="24"/>
        </w:rPr>
        <w:t>ы</w:t>
      </w:r>
      <w:r w:rsidR="00F463E8" w:rsidRPr="008A6DBF">
        <w:rPr>
          <w:b w:val="0"/>
          <w:szCs w:val="24"/>
        </w:rPr>
        <w:t>)</w:t>
      </w:r>
      <w:r w:rsidRPr="008A6DB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8A6DBF">
        <w:rPr>
          <w:b w:val="0"/>
          <w:szCs w:val="24"/>
        </w:rPr>
        <w:t>Участник</w:t>
      </w:r>
      <w:r w:rsidRPr="008A6DBF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8C1023" w:rsidRPr="008A6DBF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796" w:name="_Toc466966860"/>
      <w:bookmarkStart w:id="797" w:name="_Toc468806111"/>
      <w:bookmarkStart w:id="798" w:name="_Toc469480378"/>
      <w:bookmarkStart w:id="799" w:name="_Toc472416895"/>
      <w:bookmarkStart w:id="800" w:name="_Toc498523125"/>
      <w:bookmarkStart w:id="801" w:name="_Ref194832984"/>
      <w:bookmarkStart w:id="802" w:name="_Ref197686508"/>
      <w:bookmarkStart w:id="803" w:name="_Toc423421727"/>
      <w:r w:rsidRPr="008A6DB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96"/>
      <w:bookmarkEnd w:id="797"/>
      <w:bookmarkEnd w:id="798"/>
      <w:bookmarkEnd w:id="799"/>
      <w:bookmarkEnd w:id="800"/>
    </w:p>
    <w:p w:rsidR="002B5044" w:rsidRPr="008A6DBF" w:rsidRDefault="002B5044" w:rsidP="0021751A">
      <w:pPr>
        <w:pStyle w:val="2"/>
        <w:ind w:left="1701" w:hanging="1134"/>
      </w:pPr>
      <w:bookmarkStart w:id="804" w:name="_Toc498523126"/>
      <w:r w:rsidRPr="008A6DBF">
        <w:t>Требование к поставляемой продукции</w:t>
      </w:r>
      <w:bookmarkEnd w:id="801"/>
      <w:bookmarkEnd w:id="802"/>
      <w:bookmarkEnd w:id="803"/>
      <w:bookmarkEnd w:id="804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05" w:name="_Toc439166313"/>
      <w:bookmarkStart w:id="806" w:name="_Toc439170661"/>
      <w:bookmarkStart w:id="807" w:name="_Toc439172763"/>
      <w:bookmarkStart w:id="808" w:name="_Toc439173207"/>
      <w:bookmarkStart w:id="809" w:name="_Toc439238201"/>
      <w:bookmarkStart w:id="810" w:name="_Toc439252753"/>
      <w:bookmarkStart w:id="811" w:name="_Toc439323611"/>
      <w:bookmarkStart w:id="812" w:name="_Toc439323727"/>
      <w:bookmarkStart w:id="813" w:name="_Toc440297061"/>
      <w:bookmarkStart w:id="814" w:name="_Toc440356622"/>
      <w:bookmarkStart w:id="815" w:name="_Toc440631758"/>
      <w:bookmarkStart w:id="816" w:name="_Toc440876543"/>
      <w:bookmarkStart w:id="817" w:name="_Toc441130615"/>
      <w:bookmarkStart w:id="818" w:name="_Toc441157118"/>
      <w:bookmarkStart w:id="819" w:name="_Toc447292137"/>
      <w:bookmarkStart w:id="820" w:name="_Toc462234895"/>
      <w:bookmarkStart w:id="821" w:name="_Toc466966862"/>
      <w:bookmarkStart w:id="822" w:name="_Toc468806113"/>
      <w:bookmarkStart w:id="823" w:name="_Toc469480380"/>
      <w:bookmarkStart w:id="824" w:name="_Toc472416897"/>
      <w:bookmarkStart w:id="825" w:name="_Toc498523127"/>
      <w:bookmarkStart w:id="826" w:name="_Ref194833053"/>
      <w:bookmarkStart w:id="827" w:name="_Ref223496951"/>
      <w:bookmarkStart w:id="82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9" w:name="_Toc439166314"/>
      <w:bookmarkStart w:id="830" w:name="_Toc439170662"/>
      <w:bookmarkStart w:id="831" w:name="_Toc439172764"/>
      <w:bookmarkStart w:id="832" w:name="_Toc439173208"/>
      <w:bookmarkStart w:id="833" w:name="_Toc439238202"/>
      <w:bookmarkStart w:id="834" w:name="_Toc439252754"/>
      <w:bookmarkStart w:id="835" w:name="_Toc439323612"/>
      <w:bookmarkStart w:id="836" w:name="_Toc439323728"/>
      <w:bookmarkStart w:id="837" w:name="_Toc440297062"/>
      <w:bookmarkStart w:id="838" w:name="_Toc440356623"/>
      <w:bookmarkStart w:id="839" w:name="_Toc440631759"/>
      <w:bookmarkStart w:id="840" w:name="_Toc440876544"/>
      <w:bookmarkStart w:id="841" w:name="_Toc441130616"/>
      <w:bookmarkStart w:id="842" w:name="_Toc441157119"/>
      <w:bookmarkStart w:id="843" w:name="_Toc447292138"/>
      <w:bookmarkStart w:id="844" w:name="_Toc462234896"/>
      <w:bookmarkStart w:id="845" w:name="_Toc466966863"/>
      <w:bookmarkStart w:id="846" w:name="_Toc468806114"/>
      <w:bookmarkStart w:id="847" w:name="_Toc469480381"/>
      <w:bookmarkStart w:id="848" w:name="_Toc472416898"/>
      <w:bookmarkStart w:id="849" w:name="_Toc498523128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2B5044" w:rsidRPr="00D053CF" w:rsidRDefault="002B5044" w:rsidP="0021751A">
      <w:pPr>
        <w:pStyle w:val="2"/>
        <w:ind w:left="1701" w:hanging="1134"/>
      </w:pPr>
      <w:bookmarkStart w:id="850" w:name="_Ref247513861"/>
      <w:bookmarkStart w:id="851" w:name="_Toc423421728"/>
      <w:bookmarkStart w:id="852" w:name="_Toc498523129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826"/>
      <w:bookmarkEnd w:id="827"/>
      <w:bookmarkEnd w:id="828"/>
      <w:r w:rsidRPr="00D053CF">
        <w:t>.</w:t>
      </w:r>
      <w:bookmarkEnd w:id="850"/>
      <w:bookmarkEnd w:id="851"/>
      <w:bookmarkEnd w:id="85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7"/>
      <w:bookmarkStart w:id="854" w:name="_Toc439170665"/>
      <w:bookmarkStart w:id="855" w:name="_Toc439172767"/>
      <w:bookmarkStart w:id="856" w:name="_Toc439173211"/>
      <w:bookmarkStart w:id="857" w:name="_Toc439238205"/>
      <w:bookmarkStart w:id="858" w:name="_Toc439252756"/>
      <w:bookmarkStart w:id="859" w:name="_Toc439323614"/>
      <w:bookmarkStart w:id="860" w:name="_Toc439323730"/>
      <w:bookmarkStart w:id="861" w:name="_Ref440292618"/>
      <w:bookmarkStart w:id="862" w:name="_Toc440297064"/>
      <w:bookmarkStart w:id="863" w:name="_Toc440356625"/>
      <w:bookmarkStart w:id="864" w:name="_Toc440631761"/>
      <w:bookmarkStart w:id="865" w:name="_Toc440876546"/>
      <w:bookmarkStart w:id="866" w:name="_Toc441130618"/>
      <w:bookmarkStart w:id="867" w:name="_Toc441157121"/>
      <w:bookmarkStart w:id="868" w:name="_Toc447292140"/>
      <w:bookmarkStart w:id="869" w:name="_Toc462234898"/>
      <w:bookmarkStart w:id="870" w:name="_Toc466966865"/>
      <w:bookmarkStart w:id="871" w:name="_Toc468806116"/>
      <w:bookmarkStart w:id="872" w:name="_Toc469480383"/>
      <w:bookmarkStart w:id="873" w:name="_Toc472416900"/>
      <w:bookmarkStart w:id="874" w:name="_Toc498523130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EA6AA1">
        <w:rPr>
          <w:b w:val="0"/>
          <w:szCs w:val="24"/>
        </w:rPr>
        <w:t>Производителем</w:t>
      </w:r>
      <w:r w:rsidR="00EA6AA1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Pr="00D053CF">
        <w:rPr>
          <w:b w:val="0"/>
          <w:szCs w:val="24"/>
        </w:rPr>
        <w:t>).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75" w:name="_Toc439166318"/>
      <w:bookmarkStart w:id="876" w:name="_Toc439170666"/>
      <w:bookmarkStart w:id="877" w:name="_Toc439172768"/>
      <w:bookmarkStart w:id="878" w:name="_Toc439173212"/>
      <w:bookmarkStart w:id="879" w:name="_Toc439238206"/>
      <w:bookmarkStart w:id="880" w:name="_Toc439252757"/>
      <w:bookmarkStart w:id="881" w:name="_Toc439323615"/>
      <w:bookmarkStart w:id="882" w:name="_Toc439323731"/>
      <w:bookmarkStart w:id="883" w:name="_Toc440297065"/>
      <w:bookmarkStart w:id="884" w:name="_Toc440356626"/>
      <w:bookmarkStart w:id="885" w:name="_Toc440631762"/>
      <w:bookmarkStart w:id="886" w:name="_Toc440876547"/>
      <w:bookmarkStart w:id="887" w:name="_Toc441130619"/>
      <w:bookmarkStart w:id="888" w:name="_Toc441157122"/>
      <w:bookmarkStart w:id="889" w:name="_Toc447292141"/>
      <w:bookmarkStart w:id="890" w:name="_Toc462234899"/>
      <w:bookmarkStart w:id="891" w:name="_Toc466966866"/>
      <w:bookmarkStart w:id="892" w:name="_Toc468806117"/>
      <w:bookmarkStart w:id="893" w:name="_Toc469480384"/>
      <w:bookmarkStart w:id="894" w:name="_Toc472416901"/>
      <w:bookmarkStart w:id="895" w:name="_Toc498523131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b w:val="0"/>
          <w:szCs w:val="24"/>
        </w:rPr>
        <w:t>5.3</w:t>
      </w:r>
      <w:r w:rsidR="00334620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A549DD" w:rsidRPr="00D053CF" w:rsidRDefault="00A549DD" w:rsidP="00A549DD">
      <w:pPr>
        <w:pStyle w:val="2"/>
        <w:ind w:left="1701" w:hanging="1134"/>
      </w:pPr>
      <w:bookmarkStart w:id="896" w:name="_Toc248219573"/>
      <w:bookmarkStart w:id="897" w:name="_Toc256099315"/>
      <w:bookmarkStart w:id="898" w:name="_Toc423421664"/>
      <w:bookmarkStart w:id="899" w:name="_Toc447269813"/>
      <w:bookmarkStart w:id="900" w:name="_Toc498523132"/>
      <w:bookmarkEnd w:id="728"/>
      <w:bookmarkEnd w:id="729"/>
      <w:r w:rsidRPr="00D053CF">
        <w:t>Иные требования</w:t>
      </w:r>
      <w:bookmarkEnd w:id="896"/>
      <w:bookmarkEnd w:id="897"/>
      <w:bookmarkEnd w:id="898"/>
      <w:bookmarkEnd w:id="899"/>
      <w:bookmarkEnd w:id="900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01" w:name="_Toc447292143"/>
      <w:bookmarkStart w:id="902" w:name="_Toc462234901"/>
      <w:bookmarkStart w:id="903" w:name="_Toc466966868"/>
      <w:bookmarkStart w:id="904" w:name="_Toc468806119"/>
      <w:bookmarkStart w:id="905" w:name="_Toc469480386"/>
      <w:bookmarkStart w:id="906" w:name="_Toc472416903"/>
      <w:bookmarkStart w:id="907" w:name="_Toc498523133"/>
      <w:bookmarkStart w:id="908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01"/>
      <w:bookmarkEnd w:id="902"/>
      <w:bookmarkEnd w:id="903"/>
      <w:bookmarkEnd w:id="904"/>
      <w:bookmarkEnd w:id="905"/>
      <w:bookmarkEnd w:id="906"/>
      <w:bookmarkEnd w:id="907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909" w:name="_Toc447292144"/>
      <w:bookmarkStart w:id="910" w:name="_Toc462234902"/>
      <w:bookmarkStart w:id="911" w:name="_Toc466966869"/>
      <w:bookmarkStart w:id="912" w:name="_Toc468806120"/>
      <w:bookmarkStart w:id="913" w:name="_Toc469480387"/>
      <w:bookmarkStart w:id="914" w:name="_Toc472416904"/>
      <w:bookmarkStart w:id="915" w:name="_Toc498523134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BE26DC" w:rsidRPr="00D053CF" w:rsidRDefault="00BE26DC" w:rsidP="00BE26DC">
      <w:pPr>
        <w:pStyle w:val="2"/>
        <w:ind w:left="1701" w:hanging="1134"/>
      </w:pPr>
      <w:bookmarkStart w:id="916" w:name="_Toc461809058"/>
      <w:bookmarkStart w:id="917" w:name="_Toc462216759"/>
      <w:bookmarkStart w:id="918" w:name="_Toc498523135"/>
      <w:r w:rsidRPr="00D053CF">
        <w:lastRenderedPageBreak/>
        <w:t>Альтернативные предложения</w:t>
      </w:r>
      <w:bookmarkStart w:id="919" w:name="_Ref56252639"/>
      <w:bookmarkEnd w:id="916"/>
      <w:bookmarkEnd w:id="917"/>
      <w:bookmarkEnd w:id="9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920" w:name="_Toc461809059"/>
      <w:bookmarkStart w:id="921" w:name="_Toc462216760"/>
      <w:bookmarkStart w:id="922" w:name="_Toc462234904"/>
      <w:bookmarkStart w:id="923" w:name="_Toc466966871"/>
      <w:bookmarkStart w:id="924" w:name="_Toc468806122"/>
      <w:bookmarkStart w:id="925" w:name="_Toc469480389"/>
      <w:bookmarkStart w:id="926" w:name="_Toc472416906"/>
      <w:bookmarkStart w:id="927" w:name="_Toc498523136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28" w:name="_Ref440270602"/>
      <w:bookmarkStart w:id="929" w:name="_Toc498523137"/>
      <w:bookmarkEnd w:id="5"/>
      <w:bookmarkEnd w:id="697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928"/>
      <w:bookmarkEnd w:id="929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930" w:name="_Ref55336310"/>
      <w:bookmarkStart w:id="931" w:name="_Toc57314672"/>
      <w:bookmarkStart w:id="932" w:name="_Toc69728986"/>
      <w:bookmarkStart w:id="933" w:name="_Toc98253919"/>
      <w:bookmarkStart w:id="934" w:name="_Toc165173847"/>
      <w:bookmarkStart w:id="935" w:name="_Toc423423667"/>
      <w:bookmarkStart w:id="936" w:name="_Toc498523138"/>
      <w:r w:rsidRPr="00D053CF">
        <w:t xml:space="preserve">Письмо о подаче оферты </w:t>
      </w:r>
      <w:bookmarkStart w:id="937" w:name="_Ref22846535"/>
      <w:r w:rsidRPr="00D053CF">
        <w:t>(</w:t>
      </w:r>
      <w:bookmarkEnd w:id="937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D053CF" w:rsidRDefault="004F4D80" w:rsidP="004F4D80">
      <w:pPr>
        <w:pStyle w:val="3"/>
        <w:rPr>
          <w:szCs w:val="24"/>
        </w:rPr>
      </w:pPr>
      <w:bookmarkStart w:id="938" w:name="_Toc98253920"/>
      <w:bookmarkStart w:id="939" w:name="_Toc157248174"/>
      <w:bookmarkStart w:id="940" w:name="_Toc157496543"/>
      <w:bookmarkStart w:id="941" w:name="_Toc158206082"/>
      <w:bookmarkStart w:id="942" w:name="_Toc164057767"/>
      <w:bookmarkStart w:id="943" w:name="_Toc164137117"/>
      <w:bookmarkStart w:id="944" w:name="_Toc164161277"/>
      <w:bookmarkStart w:id="945" w:name="_Toc165173848"/>
      <w:bookmarkStart w:id="946" w:name="_Toc439170673"/>
      <w:bookmarkStart w:id="947" w:name="_Toc439172775"/>
      <w:bookmarkStart w:id="948" w:name="_Toc439173219"/>
      <w:bookmarkStart w:id="949" w:name="_Toc439238213"/>
      <w:bookmarkStart w:id="950" w:name="_Toc440297069"/>
      <w:bookmarkStart w:id="951" w:name="_Toc440356630"/>
      <w:bookmarkStart w:id="952" w:name="_Toc462234907"/>
      <w:bookmarkStart w:id="953" w:name="_Toc472416909"/>
      <w:bookmarkStart w:id="954" w:name="_Toc498523139"/>
      <w:r w:rsidRPr="00D053CF">
        <w:rPr>
          <w:szCs w:val="24"/>
        </w:rPr>
        <w:t>Форма письма о подаче оферты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55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D053CF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t xml:space="preserve">Итоговая стоимость </w:t>
            </w:r>
            <w:r w:rsidR="00C236C0" w:rsidRPr="00D053CF">
              <w:t>Заявки</w:t>
            </w:r>
            <w:r w:rsidRPr="00D053CF">
              <w:t xml:space="preserve"> без НДС, руб.РФ.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</w:pPr>
            <w:r w:rsidRPr="00D053CF">
              <w:rPr>
                <w:rStyle w:val="aa"/>
                <w:b w:val="0"/>
                <w:i w:val="0"/>
              </w:rPr>
              <w:t xml:space="preserve">по лоту № </w:t>
            </w:r>
            <w:r w:rsidRPr="00D053CF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D053CF">
              <w:rPr>
                <w:rStyle w:val="aa"/>
                <w:b w:val="0"/>
              </w:rPr>
              <w:t>Участник</w:t>
            </w:r>
            <w:r w:rsidRPr="00D053CF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(итоговая стоимость, рублей</w:t>
            </w:r>
            <w:r w:rsidRPr="00D053CF">
              <w:rPr>
                <w:rStyle w:val="aa"/>
                <w:b w:val="0"/>
                <w:i w:val="0"/>
              </w:rPr>
              <w:t xml:space="preserve"> РФ</w:t>
            </w:r>
            <w:r w:rsidRPr="00D053CF">
              <w:t>, без НДС)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</w:pPr>
            <w:r w:rsidRPr="00D053C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EA47E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D053CF">
        <w:rPr>
          <w:sz w:val="24"/>
          <w:szCs w:val="24"/>
        </w:rPr>
        <w:lastRenderedPageBreak/>
        <w:t>данных»;</w:t>
      </w:r>
    </w:p>
    <w:p w:rsidR="00975C64" w:rsidRPr="00D053CF" w:rsidRDefault="00975C64" w:rsidP="00EA47E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C236C0" w:rsidRPr="00D053CF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6" w:name="_Toc98253921"/>
      <w:bookmarkStart w:id="957" w:name="_Toc157248175"/>
      <w:bookmarkStart w:id="958" w:name="_Toc157496544"/>
      <w:bookmarkStart w:id="959" w:name="_Toc158206083"/>
      <w:bookmarkStart w:id="960" w:name="_Toc164057768"/>
      <w:bookmarkStart w:id="961" w:name="_Toc164137118"/>
      <w:bookmarkStart w:id="962" w:name="_Toc164161278"/>
      <w:bookmarkStart w:id="963" w:name="_Toc165173849"/>
      <w:r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964" w:name="_Toc439170674"/>
      <w:bookmarkStart w:id="965" w:name="_Toc439172776"/>
      <w:bookmarkStart w:id="966" w:name="_Toc439173220"/>
      <w:bookmarkStart w:id="967" w:name="_Toc439238214"/>
      <w:bookmarkStart w:id="968" w:name="_Toc439252762"/>
      <w:bookmarkStart w:id="969" w:name="_Toc439323736"/>
      <w:bookmarkStart w:id="970" w:name="_Toc440297070"/>
      <w:bookmarkStart w:id="971" w:name="_Toc440356631"/>
      <w:bookmarkStart w:id="972" w:name="_Toc440631767"/>
      <w:bookmarkStart w:id="973" w:name="_Toc440876551"/>
      <w:bookmarkStart w:id="974" w:name="_Toc441130623"/>
      <w:bookmarkStart w:id="975" w:name="_Toc441157126"/>
      <w:bookmarkStart w:id="976" w:name="_Toc447292148"/>
      <w:bookmarkStart w:id="977" w:name="_Toc462234908"/>
      <w:bookmarkStart w:id="978" w:name="_Toc472416910"/>
      <w:bookmarkStart w:id="979" w:name="_Toc498523140"/>
      <w:r w:rsidRPr="00D053CF">
        <w:rPr>
          <w:szCs w:val="24"/>
        </w:rPr>
        <w:lastRenderedPageBreak/>
        <w:t>Инструкции по заполнению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334620">
        <w:fldChar w:fldCharType="begin"/>
      </w:r>
      <w:r w:rsidR="00334620">
        <w:instrText xml:space="preserve"> REF _Ref306008743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3.3.4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334620">
        <w:fldChar w:fldCharType="begin"/>
      </w:r>
      <w:r w:rsidR="00334620">
        <w:instrText xml:space="preserve"> REF _Ref55279015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3.3.1.6</w:t>
      </w:r>
      <w:r w:rsidR="00334620">
        <w:fldChar w:fldCharType="end"/>
      </w:r>
      <w:r w:rsidRPr="00D053CF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_Ref195087786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3.3.1.7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80" w:name="_Ref55335821"/>
      <w:bookmarkStart w:id="981" w:name="_Ref55336345"/>
      <w:bookmarkStart w:id="982" w:name="_Toc57314674"/>
      <w:bookmarkStart w:id="983" w:name="_Toc69728988"/>
      <w:bookmarkStart w:id="984" w:name="_Toc98253922"/>
      <w:bookmarkStart w:id="985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986" w:name="_Ref440271964"/>
      <w:bookmarkStart w:id="987" w:name="_Toc440297071"/>
      <w:bookmarkStart w:id="988" w:name="_Toc440356632"/>
      <w:bookmarkStart w:id="989" w:name="_Toc498523141"/>
      <w:r w:rsidRPr="00D053CF">
        <w:rPr>
          <w:szCs w:val="24"/>
        </w:rPr>
        <w:lastRenderedPageBreak/>
        <w:t>Антикоррупционные обязательства (Форма 1.1).</w:t>
      </w:r>
      <w:bookmarkEnd w:id="986"/>
      <w:bookmarkEnd w:id="987"/>
      <w:bookmarkEnd w:id="988"/>
      <w:bookmarkEnd w:id="989"/>
    </w:p>
    <w:p w:rsidR="00920CB0" w:rsidRPr="00D053CF" w:rsidRDefault="00920CB0" w:rsidP="00EA47E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990" w:name="_Toc439238216"/>
      <w:bookmarkStart w:id="991" w:name="_Toc439252764"/>
      <w:bookmarkStart w:id="992" w:name="_Toc439323738"/>
      <w:bookmarkStart w:id="993" w:name="_Toc440297072"/>
      <w:bookmarkStart w:id="994" w:name="_Toc440356633"/>
      <w:bookmarkStart w:id="995" w:name="_Toc440631769"/>
      <w:bookmarkStart w:id="996" w:name="_Toc440876553"/>
      <w:bookmarkStart w:id="997" w:name="_Toc441130625"/>
      <w:bookmarkStart w:id="998" w:name="_Toc441157128"/>
      <w:bookmarkStart w:id="999" w:name="_Toc447292150"/>
      <w:bookmarkStart w:id="1000" w:name="_Toc462234910"/>
      <w:bookmarkStart w:id="1001" w:name="_Toc472416912"/>
      <w:bookmarkStart w:id="1002" w:name="_Toc498523142"/>
      <w:r w:rsidRPr="00D053CF">
        <w:rPr>
          <w:b w:val="0"/>
          <w:szCs w:val="24"/>
        </w:rPr>
        <w:t>Форма Антикоррупционных обязательств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EA47E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EA47E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EA47E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EA47E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EA47E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EA47E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Заказчика 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D053CF" w:rsidRDefault="00920CB0" w:rsidP="00EA47E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D053CF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D053CF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D053CF" w:rsidRDefault="00BE26DC" w:rsidP="00BE26DC">
      <w:pPr>
        <w:spacing w:line="240" w:lineRule="auto"/>
      </w:pPr>
      <w:r w:rsidRPr="00D053CF">
        <w:rPr>
          <w:i/>
          <w:sz w:val="24"/>
          <w:szCs w:val="24"/>
        </w:rPr>
        <w:t xml:space="preserve">В ПАО «МРСК Центра действует система </w:t>
      </w:r>
      <w:r w:rsidRPr="00D053CF">
        <w:rPr>
          <w:i/>
          <w:iCs/>
          <w:sz w:val="24"/>
          <w:szCs w:val="24"/>
        </w:rPr>
        <w:t>предупреждения и профилактики коррупции.</w:t>
      </w:r>
      <w:r w:rsidRPr="00D053CF">
        <w:rPr>
          <w:i/>
          <w:sz w:val="24"/>
          <w:szCs w:val="24"/>
        </w:rPr>
        <w:t xml:space="preserve"> </w:t>
      </w:r>
      <w:r w:rsidRPr="00D053CF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D053C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D053CF">
        <w:rPr>
          <w:i/>
          <w:sz w:val="24"/>
          <w:szCs w:val="24"/>
        </w:rPr>
        <w:t xml:space="preserve"> на корпоративном веб-сайте</w:t>
      </w:r>
      <w:r w:rsidRPr="00D053CF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D053CF">
        <w:rPr>
          <w:i/>
          <w:sz w:val="24"/>
          <w:szCs w:val="24"/>
        </w:rPr>
        <w:t> </w:t>
      </w:r>
      <w:hyperlink r:id="rId39" w:tgtFrame="_blank" w:history="1">
        <w:r w:rsidRPr="00D053CF">
          <w:rPr>
            <w:i/>
            <w:sz w:val="24"/>
            <w:szCs w:val="24"/>
          </w:rPr>
          <w:t>doverie@mrsk-1.ru</w:t>
        </w:r>
      </w:hyperlink>
      <w:r w:rsidRPr="00D053CF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003" w:name="_Toc423423668"/>
      <w:bookmarkStart w:id="1004" w:name="_Ref440271072"/>
      <w:bookmarkStart w:id="1005" w:name="_Ref440273986"/>
      <w:bookmarkStart w:id="1006" w:name="_Ref440274337"/>
      <w:bookmarkStart w:id="1007" w:name="_Ref440274913"/>
      <w:bookmarkStart w:id="1008" w:name="_Ref440284918"/>
      <w:bookmarkStart w:id="1009" w:name="_Toc498523143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980"/>
      <w:bookmarkEnd w:id="981"/>
      <w:bookmarkEnd w:id="982"/>
      <w:bookmarkEnd w:id="983"/>
      <w:bookmarkEnd w:id="984"/>
      <w:bookmarkEnd w:id="985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10" w:name="_Toc98253923"/>
      <w:bookmarkStart w:id="1011" w:name="_Toc157248177"/>
      <w:bookmarkStart w:id="1012" w:name="_Toc157496546"/>
      <w:bookmarkStart w:id="1013" w:name="_Toc158206085"/>
      <w:bookmarkStart w:id="1014" w:name="_Toc164057770"/>
      <w:bookmarkStart w:id="1015" w:name="_Toc164137120"/>
      <w:bookmarkStart w:id="1016" w:name="_Toc164161280"/>
      <w:bookmarkStart w:id="1017" w:name="_Toc165173851"/>
      <w:bookmarkStart w:id="1018" w:name="_Ref264038986"/>
      <w:bookmarkStart w:id="1019" w:name="_Ref264359294"/>
      <w:bookmarkStart w:id="1020" w:name="_Toc439170676"/>
      <w:bookmarkStart w:id="1021" w:name="_Toc439172778"/>
      <w:bookmarkStart w:id="1022" w:name="_Toc439173222"/>
      <w:bookmarkStart w:id="1023" w:name="_Toc439238218"/>
      <w:bookmarkStart w:id="1024" w:name="_Toc439252766"/>
      <w:bookmarkStart w:id="1025" w:name="_Toc439323740"/>
      <w:bookmarkStart w:id="1026" w:name="_Toc440297074"/>
      <w:bookmarkStart w:id="1027" w:name="_Toc440356635"/>
      <w:bookmarkStart w:id="1028" w:name="_Toc440631771"/>
      <w:bookmarkStart w:id="1029" w:name="_Toc440876555"/>
      <w:bookmarkStart w:id="1030" w:name="_Toc441130627"/>
      <w:bookmarkStart w:id="1031" w:name="_Toc441157130"/>
      <w:bookmarkStart w:id="1032" w:name="_Toc447292152"/>
      <w:bookmarkStart w:id="1033" w:name="_Toc462234912"/>
      <w:bookmarkStart w:id="1034" w:name="_Toc466966879"/>
      <w:bookmarkStart w:id="1035" w:name="_Toc468806130"/>
      <w:bookmarkStart w:id="1036" w:name="_Toc469480397"/>
      <w:bookmarkStart w:id="1037" w:name="_Toc472416914"/>
      <w:bookmarkStart w:id="1038" w:name="_Toc498523144"/>
      <w:r w:rsidRPr="00D053CF">
        <w:rPr>
          <w:szCs w:val="24"/>
        </w:rPr>
        <w:t xml:space="preserve">Форма 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r w:rsidR="00492C8B" w:rsidRPr="00D053CF">
        <w:rPr>
          <w:szCs w:val="24"/>
        </w:rPr>
        <w:t>Сводной таблицы стоимости</w:t>
      </w:r>
      <w:bookmarkEnd w:id="1024"/>
      <w:bookmarkEnd w:id="1025"/>
      <w:bookmarkEnd w:id="1026"/>
      <w:bookmarkEnd w:id="1027"/>
      <w:bookmarkEnd w:id="1028"/>
      <w:bookmarkEnd w:id="1029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 </w:t>
            </w:r>
            <w:r w:rsidRPr="00D053CF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EA47E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39" w:name="_Toc176765534"/>
      <w:bookmarkStart w:id="1040" w:name="_Toc198979983"/>
      <w:bookmarkStart w:id="1041" w:name="_Toc217466315"/>
      <w:bookmarkStart w:id="1042" w:name="_Toc217702856"/>
      <w:bookmarkStart w:id="1043" w:name="_Toc233601974"/>
      <w:bookmarkStart w:id="1044" w:name="_Toc263343460"/>
      <w:r w:rsidRPr="00D053CF">
        <w:rPr>
          <w:b w:val="0"/>
          <w:szCs w:val="24"/>
        </w:rPr>
        <w:br w:type="page"/>
      </w:r>
      <w:bookmarkStart w:id="1045" w:name="_Toc439170677"/>
      <w:bookmarkStart w:id="1046" w:name="_Toc439172779"/>
      <w:bookmarkStart w:id="1047" w:name="_Toc439173223"/>
      <w:bookmarkStart w:id="1048" w:name="_Toc439238219"/>
      <w:bookmarkStart w:id="1049" w:name="_Toc439252767"/>
      <w:bookmarkStart w:id="1050" w:name="_Toc439323741"/>
      <w:bookmarkStart w:id="1051" w:name="_Toc440297075"/>
      <w:bookmarkStart w:id="1052" w:name="_Toc440356636"/>
      <w:bookmarkStart w:id="1053" w:name="_Toc440631772"/>
      <w:bookmarkStart w:id="1054" w:name="_Toc440876556"/>
      <w:bookmarkStart w:id="1055" w:name="_Toc441130628"/>
      <w:bookmarkStart w:id="1056" w:name="_Toc441157131"/>
      <w:bookmarkStart w:id="1057" w:name="_Toc447292153"/>
      <w:bookmarkStart w:id="1058" w:name="_Toc462234913"/>
      <w:bookmarkStart w:id="1059" w:name="_Toc466966880"/>
      <w:bookmarkStart w:id="1060" w:name="_Toc468806131"/>
      <w:bookmarkStart w:id="1061" w:name="_Toc469480398"/>
      <w:bookmarkStart w:id="1062" w:name="_Toc472416915"/>
      <w:bookmarkStart w:id="1063" w:name="_Toc498523145"/>
      <w:r w:rsidRPr="00D053CF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334620">
        <w:fldChar w:fldCharType="begin"/>
      </w:r>
      <w:r w:rsidR="00334620">
        <w:instrText xml:space="preserve"> REF _Ref450652998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4.2</w:t>
      </w:r>
      <w:r w:rsidR="00334620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334620">
        <w:fldChar w:fldCharType="begin"/>
      </w:r>
      <w:r w:rsidR="00334620">
        <w:instrText xml:space="preserve"> REF _Ref86826666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5.3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334620">
        <w:fldChar w:fldCharType="begin"/>
      </w:r>
      <w:r w:rsidR="00334620">
        <w:instrText xml:space="preserve"> REF _Ref440292752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3C6D0A">
        <w:rPr>
          <w:sz w:val="24"/>
          <w:szCs w:val="24"/>
        </w:rPr>
        <w:t xml:space="preserve"> и </w:t>
      </w:r>
      <w:r w:rsidR="00334620">
        <w:fldChar w:fldCharType="begin"/>
      </w:r>
      <w:r w:rsidR="00334620">
        <w:instrText xml:space="preserve"> REF _Ref440292779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334620">
        <w:fldChar w:fldCharType="begin"/>
      </w:r>
      <w:r w:rsidR="00334620">
        <w:instrText xml:space="preserve"> REF _Ref440271072 \r \h  \* MERGEFORMAT </w:instrText>
      </w:r>
      <w:r w:rsidR="00334620">
        <w:fldChar w:fldCharType="separate"/>
      </w:r>
      <w:r w:rsidR="00676465" w:rsidRPr="00676465">
        <w:rPr>
          <w:bCs w:val="0"/>
          <w:sz w:val="24"/>
          <w:szCs w:val="24"/>
        </w:rPr>
        <w:t>5.2</w:t>
      </w:r>
      <w:r w:rsidR="00334620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064" w:name="_Ref86826666"/>
      <w:bookmarkStart w:id="1065" w:name="_Toc90385112"/>
      <w:bookmarkStart w:id="1066" w:name="_Toc98253925"/>
      <w:bookmarkStart w:id="1067" w:name="_Toc165173853"/>
      <w:bookmarkStart w:id="1068" w:name="_Toc423423669"/>
      <w:bookmarkStart w:id="1069" w:name="_Toc498523146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064"/>
      <w:bookmarkEnd w:id="1065"/>
      <w:bookmarkEnd w:id="1066"/>
      <w:bookmarkEnd w:id="1067"/>
      <w:bookmarkEnd w:id="1068"/>
      <w:bookmarkEnd w:id="1069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070" w:name="_Toc90385113"/>
      <w:bookmarkStart w:id="1071" w:name="_Toc98253926"/>
      <w:bookmarkStart w:id="1072" w:name="_Toc157248180"/>
      <w:bookmarkStart w:id="1073" w:name="_Toc157496549"/>
      <w:bookmarkStart w:id="1074" w:name="_Toc158206088"/>
      <w:bookmarkStart w:id="1075" w:name="_Toc164057773"/>
      <w:bookmarkStart w:id="1076" w:name="_Toc164137123"/>
      <w:bookmarkStart w:id="1077" w:name="_Toc164161283"/>
      <w:bookmarkStart w:id="1078" w:name="_Toc165173854"/>
      <w:bookmarkStart w:id="1079" w:name="_Ref193690005"/>
      <w:bookmarkStart w:id="1080" w:name="_Toc439170679"/>
      <w:bookmarkStart w:id="1081" w:name="_Toc439172781"/>
      <w:bookmarkStart w:id="1082" w:name="_Toc439173225"/>
      <w:bookmarkStart w:id="1083" w:name="_Toc439238221"/>
      <w:bookmarkStart w:id="1084" w:name="_Toc439252769"/>
      <w:bookmarkStart w:id="1085" w:name="_Toc439323743"/>
      <w:bookmarkStart w:id="1086" w:name="_Toc440297077"/>
      <w:bookmarkStart w:id="1087" w:name="_Toc440356638"/>
      <w:bookmarkStart w:id="1088" w:name="_Toc440631774"/>
      <w:bookmarkStart w:id="1089" w:name="_Toc440876558"/>
      <w:bookmarkStart w:id="1090" w:name="_Toc441130630"/>
      <w:bookmarkStart w:id="1091" w:name="_Toc441157133"/>
      <w:bookmarkStart w:id="1092" w:name="_Toc447292155"/>
      <w:bookmarkStart w:id="1093" w:name="_Toc462234915"/>
      <w:bookmarkStart w:id="1094" w:name="_Toc466966882"/>
      <w:bookmarkStart w:id="1095" w:name="_Toc468806133"/>
      <w:bookmarkStart w:id="1096" w:name="_Toc469480400"/>
      <w:bookmarkStart w:id="1097" w:name="_Toc472416917"/>
      <w:bookmarkStart w:id="1098" w:name="_Toc498523147"/>
      <w:r w:rsidRPr="00D053CF">
        <w:rPr>
          <w:szCs w:val="24"/>
        </w:rPr>
        <w:t xml:space="preserve">Форма 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r w:rsidRPr="00D053CF">
        <w:rPr>
          <w:szCs w:val="24"/>
        </w:rPr>
        <w:t>технического предложения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99" w:name="_Ref55335818"/>
      <w:bookmarkStart w:id="1100" w:name="_Ref55336334"/>
      <w:bookmarkStart w:id="1101" w:name="_Toc57314673"/>
      <w:bookmarkStart w:id="1102" w:name="_Toc69728987"/>
      <w:bookmarkStart w:id="1103" w:name="_Toc98253928"/>
      <w:bookmarkStart w:id="1104" w:name="_Toc165173856"/>
      <w:bookmarkStart w:id="1105" w:name="_Ref194749150"/>
      <w:bookmarkStart w:id="1106" w:name="_Ref194750368"/>
      <w:bookmarkStart w:id="1107" w:name="_Ref89649494"/>
      <w:bookmarkStart w:id="1108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109" w:name="_Toc176765537"/>
      <w:bookmarkStart w:id="1110" w:name="_Toc198979986"/>
      <w:bookmarkStart w:id="1111" w:name="_Toc217466321"/>
      <w:bookmarkStart w:id="1112" w:name="_Toc217702859"/>
      <w:bookmarkStart w:id="1113" w:name="_Toc233601977"/>
      <w:bookmarkStart w:id="1114" w:name="_Toc263343463"/>
      <w:bookmarkStart w:id="1115" w:name="_Toc439170680"/>
      <w:bookmarkStart w:id="1116" w:name="_Toc439172782"/>
      <w:bookmarkStart w:id="1117" w:name="_Toc439173226"/>
      <w:bookmarkStart w:id="1118" w:name="_Toc439238222"/>
      <w:bookmarkStart w:id="1119" w:name="_Toc439252770"/>
      <w:bookmarkStart w:id="1120" w:name="_Toc439323744"/>
      <w:bookmarkStart w:id="1121" w:name="_Toc440297078"/>
      <w:bookmarkStart w:id="1122" w:name="_Toc440356639"/>
      <w:bookmarkStart w:id="1123" w:name="_Toc440631775"/>
      <w:bookmarkStart w:id="1124" w:name="_Toc440876559"/>
      <w:bookmarkStart w:id="1125" w:name="_Toc441130631"/>
      <w:bookmarkStart w:id="1126" w:name="_Toc441157134"/>
      <w:bookmarkStart w:id="1127" w:name="_Toc447292156"/>
      <w:bookmarkStart w:id="1128" w:name="_Toc462234916"/>
      <w:bookmarkStart w:id="1129" w:name="_Toc466966883"/>
      <w:bookmarkStart w:id="1130" w:name="_Toc468806134"/>
      <w:bookmarkStart w:id="1131" w:name="_Toc469480401"/>
      <w:bookmarkStart w:id="1132" w:name="_Toc472416918"/>
      <w:bookmarkStart w:id="1133" w:name="_Toc498523148"/>
      <w:r w:rsidRPr="00D053CF">
        <w:rPr>
          <w:szCs w:val="24"/>
        </w:rPr>
        <w:lastRenderedPageBreak/>
        <w:t>Инструкции по заполнению</w:t>
      </w:r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Заказчику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334620">
        <w:fldChar w:fldCharType="begin"/>
      </w:r>
      <w:r w:rsidR="00334620">
        <w:instrText xml:space="preserve"> REF _Ref440292555 \r \h  \* MERGEFORMAT </w:instrText>
      </w:r>
      <w:r w:rsidR="00334620">
        <w:fldChar w:fldCharType="separate"/>
      </w:r>
      <w:r w:rsidR="00676465">
        <w:t>4</w:t>
      </w:r>
      <w:r w:rsidR="00334620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334620">
        <w:fldChar w:fldCharType="begin"/>
      </w:r>
      <w:r w:rsidR="00334620">
        <w:instrText xml:space="preserve"> REF _Ref440271182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3.3.1.9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334620">
        <w:fldChar w:fldCharType="begin"/>
      </w:r>
      <w:r w:rsidR="00334620">
        <w:instrText xml:space="preserve"> REF _Ref440292618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4.4.1</w:t>
      </w:r>
      <w:r w:rsidR="00334620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34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5" w:name="_Toc423423670"/>
      <w:bookmarkStart w:id="1136" w:name="_Ref440271036"/>
      <w:bookmarkStart w:id="1137" w:name="_Ref440274366"/>
      <w:bookmarkStart w:id="1138" w:name="_Ref440274902"/>
      <w:bookmarkStart w:id="1139" w:name="_Ref440284947"/>
      <w:bookmarkStart w:id="1140" w:name="_Toc498523149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41" w:name="_Toc98253929"/>
      <w:bookmarkStart w:id="1142" w:name="_Toc157248183"/>
      <w:bookmarkStart w:id="1143" w:name="_Toc157496552"/>
      <w:bookmarkStart w:id="1144" w:name="_Toc158206091"/>
      <w:bookmarkStart w:id="1145" w:name="_Toc164057776"/>
      <w:bookmarkStart w:id="1146" w:name="_Toc164137126"/>
      <w:bookmarkStart w:id="1147" w:name="_Toc164161286"/>
      <w:bookmarkStart w:id="1148" w:name="_Toc165173857"/>
      <w:bookmarkStart w:id="1149" w:name="_Toc439170682"/>
      <w:bookmarkStart w:id="1150" w:name="_Toc439172784"/>
      <w:bookmarkStart w:id="1151" w:name="_Toc439173228"/>
      <w:bookmarkStart w:id="1152" w:name="_Toc439238224"/>
      <w:bookmarkStart w:id="1153" w:name="_Toc439252772"/>
      <w:bookmarkStart w:id="1154" w:name="_Toc439323746"/>
      <w:bookmarkStart w:id="1155" w:name="_Toc440297080"/>
      <w:bookmarkStart w:id="1156" w:name="_Toc440356641"/>
      <w:bookmarkStart w:id="1157" w:name="_Toc440631777"/>
      <w:bookmarkStart w:id="1158" w:name="_Toc440876561"/>
      <w:bookmarkStart w:id="1159" w:name="_Toc441130633"/>
      <w:bookmarkStart w:id="1160" w:name="_Toc441157136"/>
      <w:bookmarkStart w:id="1161" w:name="_Toc447292158"/>
      <w:bookmarkStart w:id="1162" w:name="_Toc462234918"/>
      <w:bookmarkStart w:id="1163" w:name="_Toc466966885"/>
      <w:bookmarkStart w:id="1164" w:name="_Toc468806136"/>
      <w:bookmarkStart w:id="1165" w:name="_Toc469480403"/>
      <w:bookmarkStart w:id="1166" w:name="_Toc472416920"/>
      <w:bookmarkStart w:id="1167" w:name="_Toc498523150"/>
      <w:r w:rsidRPr="00D053CF">
        <w:rPr>
          <w:b w:val="0"/>
          <w:szCs w:val="24"/>
        </w:rPr>
        <w:t xml:space="preserve">Форма </w:t>
      </w:r>
      <w:bookmarkEnd w:id="1141"/>
      <w:r w:rsidRPr="00D053CF">
        <w:rPr>
          <w:b w:val="0"/>
          <w:szCs w:val="24"/>
        </w:rPr>
        <w:t xml:space="preserve">графика </w:t>
      </w:r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360AA5" w:rsidRPr="00D053CF">
        <w:rPr>
          <w:b w:val="0"/>
          <w:szCs w:val="24"/>
        </w:rPr>
        <w:t>выполнения поставок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053CF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bCs w:val="0"/>
              </w:rPr>
              <w:t>Филиал ПАО «МРСК Центра»</w:t>
            </w:r>
            <w:r w:rsidRPr="00D053CF">
              <w:t xml:space="preserve"> «</w:t>
            </w:r>
            <w:r w:rsidRPr="00D053CF">
              <w:rPr>
                <w:rStyle w:val="aa"/>
                <w:b w:val="0"/>
              </w:rPr>
              <w:t>____</w:t>
            </w:r>
            <w:r w:rsidRPr="00D053CF">
              <w:rPr>
                <w:rStyle w:val="aa"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168" w:name="_Toc171070556"/>
      <w:bookmarkStart w:id="1169" w:name="_Toc98253927"/>
      <w:bookmarkStart w:id="1170" w:name="_Toc176605808"/>
      <w:bookmarkStart w:id="1171" w:name="_Toc176611017"/>
      <w:bookmarkStart w:id="1172" w:name="_Toc176611073"/>
      <w:bookmarkStart w:id="1173" w:name="_Toc176668676"/>
      <w:bookmarkStart w:id="1174" w:name="_Toc176684336"/>
      <w:bookmarkStart w:id="1175" w:name="_Toc176746279"/>
      <w:bookmarkStart w:id="1176" w:name="_Toc176747346"/>
      <w:bookmarkStart w:id="1177" w:name="_Toc198979988"/>
      <w:bookmarkStart w:id="1178" w:name="_Toc217466324"/>
      <w:bookmarkStart w:id="1179" w:name="_Toc217702862"/>
      <w:bookmarkStart w:id="1180" w:name="_Toc233601980"/>
      <w:bookmarkStart w:id="1181" w:name="_Toc263343466"/>
      <w:r w:rsidRPr="00D053CF">
        <w:rPr>
          <w:b w:val="0"/>
          <w:szCs w:val="24"/>
        </w:rPr>
        <w:br w:type="page"/>
      </w:r>
      <w:bookmarkStart w:id="1182" w:name="_Toc439170683"/>
      <w:bookmarkStart w:id="1183" w:name="_Toc439172785"/>
      <w:bookmarkStart w:id="1184" w:name="_Toc439173229"/>
      <w:bookmarkStart w:id="1185" w:name="_Toc439238225"/>
      <w:bookmarkStart w:id="1186" w:name="_Toc439252773"/>
      <w:bookmarkStart w:id="1187" w:name="_Toc439323747"/>
      <w:bookmarkStart w:id="1188" w:name="_Toc440297081"/>
      <w:bookmarkStart w:id="1189" w:name="_Toc440356642"/>
      <w:bookmarkStart w:id="1190" w:name="_Toc440631778"/>
      <w:bookmarkStart w:id="1191" w:name="_Toc440876562"/>
      <w:bookmarkStart w:id="1192" w:name="_Toc441130634"/>
      <w:bookmarkStart w:id="1193" w:name="_Toc441157137"/>
      <w:bookmarkStart w:id="1194" w:name="_Toc447292159"/>
      <w:bookmarkStart w:id="1195" w:name="_Toc462234919"/>
      <w:bookmarkStart w:id="1196" w:name="_Toc466966886"/>
      <w:bookmarkStart w:id="1197" w:name="_Toc468806137"/>
      <w:bookmarkStart w:id="1198" w:name="_Toc469480404"/>
      <w:bookmarkStart w:id="1199" w:name="_Toc472416921"/>
      <w:bookmarkStart w:id="1200" w:name="_Toc498523151"/>
      <w:r w:rsidRPr="00D053CF">
        <w:rPr>
          <w:b w:val="0"/>
          <w:szCs w:val="24"/>
        </w:rPr>
        <w:lastRenderedPageBreak/>
        <w:t>Инструкции по заполнению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_Ref440273986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Hlt22846931"/>
      <w:bookmarkStart w:id="1202" w:name="_Ref93264992"/>
      <w:bookmarkStart w:id="1203" w:name="_Ref93265116"/>
      <w:bookmarkStart w:id="1204" w:name="_Toc98253933"/>
      <w:bookmarkStart w:id="1205" w:name="_Toc165173859"/>
      <w:bookmarkStart w:id="1206" w:name="_Toc423423671"/>
      <w:bookmarkStart w:id="1207" w:name="_Toc498523152"/>
      <w:bookmarkEnd w:id="1201"/>
      <w:r w:rsidRPr="00D053CF">
        <w:lastRenderedPageBreak/>
        <w:t xml:space="preserve">Протокол разногласий к проекту Договора (форма </w:t>
      </w:r>
      <w:r w:rsidRPr="00D053CF">
        <w:rPr>
          <w:noProof/>
        </w:rPr>
        <w:t>5</w:t>
      </w:r>
      <w:r w:rsidRPr="00D053CF">
        <w:t>)</w:t>
      </w:r>
      <w:bookmarkEnd w:id="1107"/>
      <w:bookmarkEnd w:id="1108"/>
      <w:bookmarkEnd w:id="1202"/>
      <w:bookmarkEnd w:id="1203"/>
      <w:bookmarkEnd w:id="1204"/>
      <w:bookmarkEnd w:id="1205"/>
      <w:bookmarkEnd w:id="1206"/>
      <w:bookmarkEnd w:id="120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08" w:name="_Toc439170685"/>
      <w:bookmarkStart w:id="1209" w:name="_Toc439172787"/>
      <w:bookmarkStart w:id="1210" w:name="_Toc439173231"/>
      <w:bookmarkStart w:id="1211" w:name="_Toc439238227"/>
      <w:bookmarkStart w:id="1212" w:name="_Toc439252775"/>
      <w:bookmarkStart w:id="1213" w:name="_Toc439323749"/>
      <w:bookmarkStart w:id="1214" w:name="_Toc440297083"/>
      <w:bookmarkStart w:id="1215" w:name="_Toc440356644"/>
      <w:bookmarkStart w:id="1216" w:name="_Toc440631780"/>
      <w:bookmarkStart w:id="1217" w:name="_Toc440876564"/>
      <w:bookmarkStart w:id="1218" w:name="_Toc441130636"/>
      <w:bookmarkStart w:id="1219" w:name="_Toc441157139"/>
      <w:bookmarkStart w:id="1220" w:name="_Toc447292161"/>
      <w:bookmarkStart w:id="1221" w:name="_Toc462234921"/>
      <w:bookmarkStart w:id="1222" w:name="_Toc466966888"/>
      <w:bookmarkStart w:id="1223" w:name="_Toc468806139"/>
      <w:bookmarkStart w:id="1224" w:name="_Toc469480406"/>
      <w:bookmarkStart w:id="1225" w:name="_Toc472416923"/>
      <w:bookmarkStart w:id="1226" w:name="_Toc498523153"/>
      <w:bookmarkStart w:id="1227" w:name="_Toc157248186"/>
      <w:bookmarkStart w:id="1228" w:name="_Toc157496555"/>
      <w:bookmarkStart w:id="1229" w:name="_Toc158206094"/>
      <w:bookmarkStart w:id="1230" w:name="_Toc164057779"/>
      <w:bookmarkStart w:id="1231" w:name="_Toc164137129"/>
      <w:bookmarkStart w:id="1232" w:name="_Toc164161289"/>
      <w:bookmarkStart w:id="1233" w:name="_Toc165173860"/>
      <w:r w:rsidRPr="00D053CF">
        <w:rPr>
          <w:b w:val="0"/>
          <w:szCs w:val="24"/>
        </w:rPr>
        <w:t>Форма Протокола разногласий к проекту Договора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r w:rsidRPr="00D053CF">
        <w:rPr>
          <w:b w:val="0"/>
          <w:szCs w:val="24"/>
        </w:rPr>
        <w:t xml:space="preserve"> </w:t>
      </w:r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Протокол разногласий к проекту Договора</w:t>
      </w:r>
    </w:p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jc w:val="center"/>
        <w:rPr>
          <w:b/>
          <w:bCs w:val="0"/>
        </w:rPr>
      </w:pPr>
    </w:p>
    <w:p w:rsidR="004F4D80" w:rsidRPr="00D053CF" w:rsidRDefault="004F4D80" w:rsidP="004F4D80">
      <w:pPr>
        <w:jc w:val="center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№ пункта проекта Договора (</w:t>
            </w:r>
            <w:r w:rsidR="000E2CF7" w:rsidRPr="00D053CF">
              <w:t xml:space="preserve">раздел </w:t>
            </w:r>
            <w:r w:rsidR="00334620">
              <w:fldChar w:fldCharType="begin"/>
            </w:r>
            <w:r w:rsidR="00334620">
              <w:instrText xml:space="preserve"> REF _Ref440272931 \r \h  \* MERGEFORMAT </w:instrText>
            </w:r>
            <w:r w:rsidR="00334620">
              <w:fldChar w:fldCharType="separate"/>
            </w:r>
            <w:r w:rsidR="00676465">
              <w:t>2</w:t>
            </w:r>
            <w:r w:rsidR="00334620">
              <w:fldChar w:fldCharType="end"/>
            </w:r>
            <w:r w:rsidRPr="00D053C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 xml:space="preserve">Предложения </w:t>
            </w:r>
            <w:r w:rsidR="00C236C0" w:rsidRPr="00D053CF">
              <w:t>Участник</w:t>
            </w:r>
            <w:r w:rsidRPr="00D053CF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Примечания, обоснование</w:t>
            </w: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EA47E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</w:p>
    <w:p w:rsidR="00D56F8C" w:rsidRPr="00D053CF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34" w:name="_Toc439170686"/>
      <w:bookmarkStart w:id="1235" w:name="_Toc439172788"/>
      <w:bookmarkStart w:id="1236" w:name="_Toc439173232"/>
      <w:bookmarkStart w:id="1237" w:name="_Toc439238228"/>
      <w:bookmarkStart w:id="1238" w:name="_Toc439252776"/>
      <w:bookmarkStart w:id="1239" w:name="_Toc439323750"/>
      <w:bookmarkStart w:id="1240" w:name="_Toc440297084"/>
      <w:bookmarkStart w:id="1241" w:name="_Toc440356645"/>
      <w:bookmarkStart w:id="1242" w:name="_Toc440631781"/>
      <w:bookmarkStart w:id="1243" w:name="_Toc440876565"/>
      <w:bookmarkStart w:id="1244" w:name="_Toc441130637"/>
      <w:bookmarkStart w:id="1245" w:name="_Toc441157140"/>
      <w:bookmarkStart w:id="1246" w:name="_Toc447292162"/>
      <w:bookmarkStart w:id="1247" w:name="_Toc462234922"/>
      <w:bookmarkStart w:id="1248" w:name="_Toc466966889"/>
      <w:bookmarkStart w:id="1249" w:name="_Toc468806140"/>
      <w:bookmarkStart w:id="1250" w:name="_Toc469480407"/>
      <w:bookmarkStart w:id="1251" w:name="_Toc472416924"/>
      <w:bookmarkStart w:id="1252" w:name="_Toc498523154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334620">
        <w:fldChar w:fldCharType="begin"/>
      </w:r>
      <w:r w:rsidR="00334620">
        <w:instrText xml:space="preserve"> REF _Ref440274025 \r \h  \* MERGEFORMAT </w:instrText>
      </w:r>
      <w:r w:rsidR="00334620">
        <w:fldChar w:fldCharType="separate"/>
      </w:r>
      <w:r w:rsidR="00676465">
        <w:t>2</w:t>
      </w:r>
      <w:r w:rsidR="00334620">
        <w:fldChar w:fldCharType="end"/>
      </w:r>
      <w:r w:rsidRPr="00D053C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представить в составе своей </w:t>
      </w:r>
      <w:r w:rsidR="00D904EF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D053C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Условия Договора будут определять</w:t>
      </w:r>
      <w:r w:rsidR="004F4D80" w:rsidRPr="00D053CF">
        <w:rPr>
          <w:sz w:val="24"/>
          <w:szCs w:val="24"/>
        </w:rPr>
        <w:t xml:space="preserve">ся в соответствии с пунктом </w:t>
      </w:r>
      <w:r w:rsidR="00334620">
        <w:fldChar w:fldCharType="begin"/>
      </w:r>
      <w:r w:rsidR="00334620">
        <w:instrText xml:space="preserve"> REF _Ref294695546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 xml:space="preserve"> 1.2.6 </w:t>
      </w:r>
      <w:r w:rsidR="00334620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ом, будет неприемлемо для Организатора, такая </w:t>
      </w:r>
      <w:r w:rsidR="00D904EF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предоставление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3" w:name="_Ref55335823"/>
      <w:bookmarkStart w:id="1254" w:name="_Ref55336359"/>
      <w:bookmarkStart w:id="1255" w:name="_Toc57314675"/>
      <w:bookmarkStart w:id="1256" w:name="_Toc69728989"/>
      <w:bookmarkStart w:id="1257" w:name="_Toc98253939"/>
      <w:bookmarkStart w:id="1258" w:name="_Toc165173865"/>
      <w:bookmarkStart w:id="1259" w:name="_Toc423423672"/>
      <w:bookmarkStart w:id="1260" w:name="_Toc498523155"/>
      <w:bookmarkEnd w:id="955"/>
      <w:r w:rsidRPr="00D053CF">
        <w:lastRenderedPageBreak/>
        <w:t>Анкета (форма 6)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61" w:name="_Toc98253940"/>
      <w:bookmarkStart w:id="1262" w:name="_Toc157248192"/>
      <w:bookmarkStart w:id="1263" w:name="_Toc157496561"/>
      <w:bookmarkStart w:id="1264" w:name="_Toc158206100"/>
      <w:bookmarkStart w:id="1265" w:name="_Toc164057785"/>
      <w:bookmarkStart w:id="1266" w:name="_Toc164137135"/>
      <w:bookmarkStart w:id="1267" w:name="_Toc164161295"/>
      <w:bookmarkStart w:id="1268" w:name="_Toc165173866"/>
      <w:bookmarkStart w:id="1269" w:name="_Toc439170688"/>
      <w:bookmarkStart w:id="1270" w:name="_Toc439172790"/>
      <w:bookmarkStart w:id="1271" w:name="_Toc439173234"/>
      <w:bookmarkStart w:id="1272" w:name="_Toc439238230"/>
      <w:bookmarkStart w:id="1273" w:name="_Toc439252778"/>
      <w:bookmarkStart w:id="1274" w:name="_Ref440272119"/>
      <w:bookmarkStart w:id="1275" w:name="_Toc440297086"/>
      <w:bookmarkStart w:id="1276" w:name="_Toc440356647"/>
      <w:bookmarkStart w:id="1277" w:name="_Ref444162540"/>
      <w:bookmarkStart w:id="1278" w:name="_Toc447292164"/>
      <w:bookmarkStart w:id="1279" w:name="_Toc462234924"/>
      <w:bookmarkStart w:id="1280" w:name="_Toc472416926"/>
      <w:bookmarkStart w:id="1281" w:name="_Toc498523156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ИНН/КПП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28317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A55F54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28317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28317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28317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RP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28317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83175" w:rsidTr="0028317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175" w:rsidRPr="00283175" w:rsidRDefault="00283175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175" w:rsidRPr="00283175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28317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28317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175" w:rsidRPr="00A55F54" w:rsidRDefault="00283175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283175" w:rsidRDefault="00283175" w:rsidP="00EA47E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283175" w:rsidSect="0028317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74306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EA47E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82" w:name="_Toc439170689"/>
            <w:bookmarkStart w:id="1283" w:name="_Toc439172791"/>
            <w:bookmarkStart w:id="1284" w:name="_Toc439173235"/>
            <w:bookmarkStart w:id="1285" w:name="_Toc439238231"/>
            <w:bookmarkStart w:id="1286" w:name="_Toc439252779"/>
            <w:bookmarkStart w:id="1287" w:name="_Ref440272147"/>
            <w:bookmarkStart w:id="1288" w:name="_Toc440297087"/>
            <w:bookmarkStart w:id="1289" w:name="_Toc440356648"/>
            <w:bookmarkStart w:id="1290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74306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74306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28317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91" w:name="_Ref491181272"/>
      <w:bookmarkStart w:id="1292" w:name="_Toc498523157"/>
      <w:r w:rsidRPr="00D053CF">
        <w:rPr>
          <w:b w:val="0"/>
          <w:szCs w:val="24"/>
        </w:rPr>
        <w:lastRenderedPageBreak/>
        <w:t xml:space="preserve">Форма </w:t>
      </w:r>
      <w:bookmarkEnd w:id="1282"/>
      <w:bookmarkEnd w:id="1283"/>
      <w:bookmarkEnd w:id="1284"/>
      <w:bookmarkEnd w:id="1285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86"/>
      <w:bookmarkEnd w:id="1287"/>
      <w:bookmarkEnd w:id="1288"/>
      <w:bookmarkEnd w:id="1289"/>
      <w:bookmarkEnd w:id="1290"/>
      <w:bookmarkEnd w:id="1291"/>
      <w:bookmarkEnd w:id="1292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293" w:name="_Toc125426243"/>
      <w:bookmarkStart w:id="1294" w:name="_Toc396984070"/>
      <w:bookmarkStart w:id="1295" w:name="_Toc423423673"/>
      <w:bookmarkStart w:id="1296" w:name="_Toc439170691"/>
      <w:bookmarkStart w:id="1297" w:name="_Toc439172793"/>
      <w:bookmarkStart w:id="1298" w:name="_Toc439173237"/>
      <w:bookmarkStart w:id="1299" w:name="_Toc439238233"/>
      <w:bookmarkStart w:id="1300" w:name="_Toc439252780"/>
      <w:bookmarkStart w:id="1301" w:name="_Toc439323754"/>
      <w:bookmarkStart w:id="1302" w:name="_Toc440297088"/>
      <w:bookmarkStart w:id="1303" w:name="_Toc440356649"/>
      <w:bookmarkStart w:id="1304" w:name="_Toc440631785"/>
      <w:bookmarkStart w:id="1305" w:name="_Toc440876569"/>
      <w:bookmarkStart w:id="1306" w:name="_Toc441130641"/>
      <w:bookmarkStart w:id="1307" w:name="_Toc441157144"/>
      <w:bookmarkStart w:id="1308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6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309" w:name="_Toc439170690"/>
      <w:bookmarkStart w:id="1310" w:name="_Toc439172792"/>
      <w:bookmarkStart w:id="1311" w:name="_Toc439173236"/>
      <w:bookmarkStart w:id="1312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309"/>
    <w:bookmarkEnd w:id="1310"/>
    <w:bookmarkEnd w:id="1311"/>
    <w:bookmarkEnd w:id="1312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313" w:name="_Toc462234926"/>
      <w:bookmarkStart w:id="1314" w:name="_Toc472416928"/>
      <w:bookmarkStart w:id="1315" w:name="_Toc498523158"/>
      <w:r w:rsidRPr="00D053CF">
        <w:rPr>
          <w:szCs w:val="24"/>
        </w:rPr>
        <w:lastRenderedPageBreak/>
        <w:t>Инструкции по заполнению</w:t>
      </w:r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13"/>
      <w:bookmarkEnd w:id="1314"/>
      <w:bookmarkEnd w:id="131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283175" w:rsidRPr="00283175" w:rsidRDefault="0028317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283175" w:rsidRDefault="00283175" w:rsidP="0028317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283175" w:rsidRPr="00916769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48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49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283175" w:rsidRPr="00115BF5" w:rsidRDefault="00283175" w:rsidP="0028317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283175" w:rsidRPr="00AD71A7" w:rsidRDefault="00283175" w:rsidP="0028317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283175" w:rsidRDefault="00283175" w:rsidP="0028317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283175" w:rsidRDefault="00283175" w:rsidP="0028317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283175" w:rsidRDefault="00283175" w:rsidP="0028317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283175" w:rsidRPr="00D053CF" w:rsidRDefault="00283175" w:rsidP="0028317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28317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28317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5C2043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5C2043">
        <w:fldChar w:fldCharType="separate"/>
      </w:r>
      <w:r w:rsidR="00676465">
        <w:rPr>
          <w:sz w:val="24"/>
          <w:szCs w:val="24"/>
        </w:rPr>
        <w:t>5.6.2</w:t>
      </w:r>
      <w:r w:rsidR="005C204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16" w:name="_Toc318208007"/>
    </w:p>
    <w:p w:rsidR="004F4D80" w:rsidRPr="00E40B10" w:rsidRDefault="00E40B10" w:rsidP="00E40B1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17" w:name="_Toc423423680"/>
      <w:bookmarkStart w:id="1318" w:name="_Ref440272035"/>
      <w:bookmarkStart w:id="1319" w:name="_Ref440274733"/>
      <w:bookmarkStart w:id="1320" w:name="_Toc498523159"/>
      <w:bookmarkStart w:id="1321" w:name="_Ref499542691"/>
      <w:r w:rsidRPr="00E40B10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E40B10">
        <w:t xml:space="preserve"> (форма 7</w:t>
      </w:r>
      <w:r w:rsidR="004F4D80" w:rsidRPr="00E40B10">
        <w:t>)</w:t>
      </w:r>
      <w:bookmarkEnd w:id="1316"/>
      <w:bookmarkEnd w:id="1317"/>
      <w:bookmarkEnd w:id="1318"/>
      <w:bookmarkEnd w:id="1319"/>
      <w:bookmarkEnd w:id="1320"/>
      <w:bookmarkEnd w:id="1321"/>
    </w:p>
    <w:p w:rsidR="004F4D80" w:rsidRPr="00E40B10" w:rsidRDefault="00E40B10" w:rsidP="00E40B10">
      <w:pPr>
        <w:pStyle w:val="3"/>
        <w:rPr>
          <w:szCs w:val="24"/>
        </w:rPr>
      </w:pPr>
      <w:bookmarkStart w:id="1322" w:name="_Toc343690584"/>
      <w:bookmarkStart w:id="1323" w:name="_Toc372294428"/>
      <w:bookmarkStart w:id="1324" w:name="_Toc379288896"/>
      <w:bookmarkStart w:id="1325" w:name="_Toc384734780"/>
      <w:bookmarkStart w:id="1326" w:name="_Toc396984078"/>
      <w:bookmarkStart w:id="1327" w:name="_Toc423423681"/>
      <w:bookmarkStart w:id="1328" w:name="_Toc439170710"/>
      <w:bookmarkStart w:id="1329" w:name="_Toc439172812"/>
      <w:bookmarkStart w:id="1330" w:name="_Toc439173253"/>
      <w:bookmarkStart w:id="1331" w:name="_Toc439238249"/>
      <w:bookmarkStart w:id="1332" w:name="_Toc439252796"/>
      <w:bookmarkStart w:id="1333" w:name="_Toc439323770"/>
      <w:bookmarkStart w:id="1334" w:name="_Toc440361405"/>
      <w:bookmarkStart w:id="1335" w:name="_Toc440376287"/>
      <w:bookmarkStart w:id="1336" w:name="_Toc440382545"/>
      <w:bookmarkStart w:id="1337" w:name="_Toc440447215"/>
      <w:bookmarkStart w:id="1338" w:name="_Toc440632376"/>
      <w:bookmarkStart w:id="1339" w:name="_Toc440875148"/>
      <w:bookmarkStart w:id="1340" w:name="_Toc441131135"/>
      <w:bookmarkStart w:id="1341" w:name="_Toc441572140"/>
      <w:bookmarkStart w:id="1342" w:name="_Toc441575232"/>
      <w:bookmarkStart w:id="1343" w:name="_Toc442195898"/>
      <w:bookmarkStart w:id="1344" w:name="_Toc442251940"/>
      <w:bookmarkStart w:id="1345" w:name="_Toc442258889"/>
      <w:bookmarkStart w:id="1346" w:name="_Toc442259129"/>
      <w:bookmarkStart w:id="1347" w:name="_Toc447292892"/>
      <w:bookmarkStart w:id="1348" w:name="_Toc461808964"/>
      <w:bookmarkStart w:id="1349" w:name="_Toc463514796"/>
      <w:bookmarkStart w:id="1350" w:name="_Toc466967523"/>
      <w:bookmarkStart w:id="1351" w:name="_Toc467574715"/>
      <w:bookmarkStart w:id="1352" w:name="_Toc468441758"/>
      <w:bookmarkStart w:id="1353" w:name="_Toc469480233"/>
      <w:bookmarkStart w:id="1354" w:name="_Toc472409262"/>
      <w:bookmarkStart w:id="1355" w:name="_Toc498417409"/>
      <w:bookmarkStart w:id="1356" w:name="_Toc498523160"/>
      <w:r w:rsidRPr="00E40B10">
        <w:rPr>
          <w:szCs w:val="24"/>
        </w:rPr>
        <w:t xml:space="preserve">Форма </w:t>
      </w:r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r w:rsidRPr="00E40B10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55"/>
      <w:bookmarkEnd w:id="1356"/>
    </w:p>
    <w:p w:rsidR="004F4D80" w:rsidRPr="00E40B10" w:rsidRDefault="004F4D80" w:rsidP="00E40B1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E40B10">
        <w:rPr>
          <w:sz w:val="24"/>
          <w:szCs w:val="24"/>
        </w:rPr>
        <w:t xml:space="preserve">Приложение </w:t>
      </w:r>
      <w:r w:rsidR="00716D4E" w:rsidRPr="00E40B10">
        <w:rPr>
          <w:sz w:val="24"/>
          <w:szCs w:val="24"/>
        </w:rPr>
        <w:t>7</w:t>
      </w:r>
      <w:r w:rsidRPr="00E40B10">
        <w:rPr>
          <w:sz w:val="24"/>
          <w:szCs w:val="24"/>
        </w:rPr>
        <w:t xml:space="preserve"> к письму о подаче оферты</w:t>
      </w:r>
      <w:r w:rsidRPr="00E40B10">
        <w:rPr>
          <w:sz w:val="24"/>
          <w:szCs w:val="24"/>
        </w:rPr>
        <w:br/>
        <w:t>от «____»_____________ г. №__________</w:t>
      </w:r>
    </w:p>
    <w:p w:rsidR="004F4D80" w:rsidRPr="00E40B10" w:rsidRDefault="004F4D80" w:rsidP="00E40B10">
      <w:pPr>
        <w:spacing w:line="240" w:lineRule="auto"/>
        <w:ind w:firstLine="0"/>
        <w:rPr>
          <w:sz w:val="24"/>
          <w:szCs w:val="24"/>
        </w:rPr>
      </w:pPr>
    </w:p>
    <w:p w:rsidR="00E40B10" w:rsidRPr="00E40B10" w:rsidRDefault="00E40B10" w:rsidP="00E40B1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E40B10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E40B10" w:rsidRPr="00E40B10" w:rsidRDefault="00E40B10" w:rsidP="00E40B10">
      <w:pPr>
        <w:spacing w:line="240" w:lineRule="auto"/>
        <w:ind w:firstLine="0"/>
        <w:rPr>
          <w:color w:val="000000"/>
          <w:sz w:val="24"/>
          <w:szCs w:val="24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EA47EE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EA47EE" w:rsidRPr="00EA47EE" w:rsidTr="00743062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EA47EE" w:rsidRPr="00EA47EE" w:rsidTr="00743062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E40B10" w:rsidRDefault="00E40B10" w:rsidP="00E40B10">
      <w:pPr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E40B10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E40B10">
          <w:pgSz w:w="16838" w:h="11906" w:orient="landscape" w:code="9"/>
          <w:pgMar w:top="993" w:right="680" w:bottom="567" w:left="539" w:header="680" w:footer="278" w:gutter="0"/>
          <w:cols w:space="708"/>
          <w:titlePg/>
          <w:docGrid w:linePitch="360"/>
        </w:sectPr>
      </w:pPr>
    </w:p>
    <w:p w:rsidR="004F4D80" w:rsidRPr="00E40B10" w:rsidRDefault="004F4D80" w:rsidP="004F4D80">
      <w:pPr>
        <w:pStyle w:val="3"/>
        <w:rPr>
          <w:szCs w:val="24"/>
        </w:rPr>
      </w:pPr>
      <w:bookmarkStart w:id="1357" w:name="_Toc343690585"/>
      <w:bookmarkStart w:id="1358" w:name="_Toc372294429"/>
      <w:bookmarkStart w:id="1359" w:name="_Toc379288897"/>
      <w:bookmarkStart w:id="1360" w:name="_Toc384734781"/>
      <w:bookmarkStart w:id="1361" w:name="_Toc396984079"/>
      <w:bookmarkStart w:id="1362" w:name="_Toc423423682"/>
      <w:bookmarkStart w:id="1363" w:name="_Toc439170711"/>
      <w:bookmarkStart w:id="1364" w:name="_Toc439172813"/>
      <w:bookmarkStart w:id="1365" w:name="_Toc439173254"/>
      <w:bookmarkStart w:id="1366" w:name="_Toc439238250"/>
      <w:bookmarkStart w:id="1367" w:name="_Toc439252797"/>
      <w:bookmarkStart w:id="1368" w:name="_Toc439323771"/>
      <w:bookmarkStart w:id="1369" w:name="_Toc440297093"/>
      <w:bookmarkStart w:id="1370" w:name="_Toc440356654"/>
      <w:bookmarkStart w:id="1371" w:name="_Toc440631790"/>
      <w:bookmarkStart w:id="1372" w:name="_Toc440876574"/>
      <w:bookmarkStart w:id="1373" w:name="_Toc441130646"/>
      <w:bookmarkStart w:id="1374" w:name="_Toc441157149"/>
      <w:bookmarkStart w:id="1375" w:name="_Toc447292171"/>
      <w:bookmarkStart w:id="1376" w:name="_Toc462234931"/>
      <w:bookmarkStart w:id="1377" w:name="_Toc466966896"/>
      <w:bookmarkStart w:id="1378" w:name="_Toc468806147"/>
      <w:bookmarkStart w:id="1379" w:name="_Toc469480414"/>
      <w:bookmarkStart w:id="1380" w:name="_Toc472416931"/>
      <w:bookmarkStart w:id="1381" w:name="_Toc498523161"/>
      <w:r w:rsidRPr="00E40B10">
        <w:rPr>
          <w:szCs w:val="24"/>
        </w:rPr>
        <w:lastRenderedPageBreak/>
        <w:t>Инструкции по заполнению</w:t>
      </w:r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</w:p>
    <w:p w:rsidR="004F4D80" w:rsidRPr="00E40B1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Участник</w:t>
      </w:r>
      <w:r w:rsidR="004F4D80" w:rsidRPr="00E40B10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E40B10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E40B10">
        <w:rPr>
          <w:sz w:val="24"/>
          <w:szCs w:val="24"/>
        </w:rPr>
        <w:t>)</w:t>
      </w:r>
      <w:r w:rsidR="004F4D80" w:rsidRPr="00E40B10">
        <w:rPr>
          <w:sz w:val="24"/>
          <w:szCs w:val="24"/>
        </w:rPr>
        <w:t>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E40B10">
        <w:rPr>
          <w:sz w:val="24"/>
          <w:szCs w:val="24"/>
        </w:rPr>
        <w:t xml:space="preserve"> адрес Участника.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Изменение формы справки недопустимо.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E40B10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E40B10">
        <w:rPr>
          <w:sz w:val="24"/>
          <w:szCs w:val="24"/>
        </w:rPr>
        <w:t>Участник</w:t>
      </w:r>
      <w:r w:rsidRPr="00E40B10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E40B1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40B10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E40B10">
        <w:rPr>
          <w:sz w:val="24"/>
          <w:szCs w:val="24"/>
        </w:rPr>
        <w:t>, АО</w:t>
      </w:r>
      <w:r w:rsidRPr="00E40B10">
        <w:rPr>
          <w:sz w:val="24"/>
          <w:szCs w:val="24"/>
        </w:rPr>
        <w:t xml:space="preserve"> и </w:t>
      </w:r>
      <w:r w:rsidR="000D70B6" w:rsidRPr="00E40B10">
        <w:rPr>
          <w:sz w:val="24"/>
          <w:szCs w:val="24"/>
        </w:rPr>
        <w:t>П</w:t>
      </w:r>
      <w:r w:rsidRPr="00E40B10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82" w:name="_Toc329588495"/>
      <w:bookmarkStart w:id="1383" w:name="_Toc423423683"/>
      <w:bookmarkStart w:id="1384" w:name="_Ref440272051"/>
      <w:bookmarkStart w:id="1385" w:name="_Ref440274744"/>
      <w:r w:rsidRPr="00E40B10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F365EE">
        <w:rPr>
          <w:sz w:val="24"/>
          <w:szCs w:val="24"/>
        </w:rPr>
        <w:t>6</w:t>
      </w:r>
      <w:r w:rsidRPr="00E40B10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E40B10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E40B10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E40B10" w:rsidRPr="00E40B10" w:rsidRDefault="00E40B10" w:rsidP="00E40B10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E40B10">
        <w:rPr>
          <w:sz w:val="24"/>
          <w:szCs w:val="24"/>
        </w:rPr>
        <w:br w:type="page"/>
      </w:r>
      <w:r w:rsidRPr="00E40B10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E40B10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EA47EE" w:rsidRPr="00EA47EE" w:rsidTr="00743062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EA47EE" w:rsidRPr="00EA47EE" w:rsidRDefault="00EA47EE" w:rsidP="00EA47EE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EA47EE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EA47EE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EA47EE" w:rsidRPr="00EA47EE" w:rsidTr="00743062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EA47EE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EA47EE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EA47EE" w:rsidRPr="00EA47EE" w:rsidTr="00743062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EA47EE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A47EE" w:rsidRPr="00EA47EE" w:rsidRDefault="00EA47EE" w:rsidP="00EA47EE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E40B10" w:rsidRPr="00E40B10" w:rsidRDefault="00EA47EE" w:rsidP="00E40B10">
      <w:pPr>
        <w:rPr>
          <w:szCs w:val="24"/>
        </w:rPr>
      </w:pPr>
      <w:r w:rsidRPr="00EA47EE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</w:t>
      </w:r>
      <w:r>
        <w:rPr>
          <w:bCs w:val="0"/>
          <w:sz w:val="24"/>
          <w:lang w:eastAsia="ru-RU"/>
        </w:rPr>
        <w:t>а</w:t>
      </w:r>
      <w:r w:rsidR="00E40B10" w:rsidRPr="00E40B10">
        <w:t>.</w:t>
      </w:r>
    </w:p>
    <w:p w:rsidR="00E40B10" w:rsidRPr="00E40B10" w:rsidRDefault="00E40B10" w:rsidP="00E40B10">
      <w:pPr>
        <w:pStyle w:val="2"/>
        <w:sectPr w:rsidR="00E40B10" w:rsidRPr="00E40B10" w:rsidSect="00743062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86" w:name="_Toc498523162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382"/>
      <w:bookmarkEnd w:id="1383"/>
      <w:bookmarkEnd w:id="1384"/>
      <w:bookmarkEnd w:id="1385"/>
      <w:bookmarkEnd w:id="1386"/>
    </w:p>
    <w:p w:rsidR="004F4D80" w:rsidRPr="00D053CF" w:rsidRDefault="004F4D80" w:rsidP="004F4D80">
      <w:pPr>
        <w:pStyle w:val="3"/>
        <w:rPr>
          <w:szCs w:val="24"/>
        </w:rPr>
      </w:pPr>
      <w:bookmarkStart w:id="1387" w:name="_Toc343690587"/>
      <w:bookmarkStart w:id="1388" w:name="_Toc372294431"/>
      <w:bookmarkStart w:id="1389" w:name="_Toc379288899"/>
      <w:bookmarkStart w:id="1390" w:name="_Toc384734783"/>
      <w:bookmarkStart w:id="1391" w:name="_Toc396984081"/>
      <w:bookmarkStart w:id="1392" w:name="_Toc423423684"/>
      <w:bookmarkStart w:id="1393" w:name="_Toc439170713"/>
      <w:bookmarkStart w:id="1394" w:name="_Toc439172815"/>
      <w:bookmarkStart w:id="1395" w:name="_Toc439173256"/>
      <w:bookmarkStart w:id="1396" w:name="_Toc439238252"/>
      <w:bookmarkStart w:id="1397" w:name="_Toc439252799"/>
      <w:bookmarkStart w:id="1398" w:name="_Toc439323773"/>
      <w:bookmarkStart w:id="1399" w:name="_Toc440297095"/>
      <w:bookmarkStart w:id="1400" w:name="_Toc440356656"/>
      <w:bookmarkStart w:id="1401" w:name="_Toc440631792"/>
      <w:bookmarkStart w:id="1402" w:name="_Toc440876576"/>
      <w:bookmarkStart w:id="1403" w:name="_Toc441130648"/>
      <w:bookmarkStart w:id="1404" w:name="_Toc441157151"/>
      <w:bookmarkStart w:id="1405" w:name="_Toc447292173"/>
      <w:bookmarkStart w:id="1406" w:name="_Toc462234933"/>
      <w:bookmarkStart w:id="1407" w:name="_Toc466966898"/>
      <w:bookmarkStart w:id="1408" w:name="_Toc468806149"/>
      <w:bookmarkStart w:id="1409" w:name="_Toc469480416"/>
      <w:bookmarkStart w:id="1410" w:name="_Toc472416933"/>
      <w:bookmarkStart w:id="1411" w:name="_Toc498523163"/>
      <w:r w:rsidRPr="00D053CF">
        <w:rPr>
          <w:szCs w:val="24"/>
        </w:rPr>
        <w:t xml:space="preserve">Форма </w:t>
      </w:r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r w:rsidR="000D70B6" w:rsidRPr="00D053CF">
        <w:rPr>
          <w:szCs w:val="24"/>
        </w:rPr>
        <w:t>Согласия на обработку персональных данных</w:t>
      </w:r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4E67FB" w:rsidRPr="004E67FB" w:rsidRDefault="004E67FB" w:rsidP="004E67FB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412" w:name="_Toc441572144"/>
      <w:bookmarkStart w:id="1413" w:name="_Toc441575236"/>
      <w:bookmarkStart w:id="1414" w:name="_Toc442195902"/>
      <w:bookmarkStart w:id="1415" w:name="_Toc442251944"/>
      <w:bookmarkStart w:id="1416" w:name="_Toc442258893"/>
      <w:bookmarkStart w:id="1417" w:name="_Toc442259133"/>
      <w:bookmarkStart w:id="1418" w:name="_Toc442265444"/>
      <w:bookmarkStart w:id="1419" w:name="_Toc447292650"/>
      <w:bookmarkStart w:id="1420" w:name="_Toc461809096"/>
      <w:bookmarkStart w:id="1421" w:name="_Toc463514515"/>
      <w:bookmarkStart w:id="1422" w:name="_Toc466908635"/>
      <w:bookmarkStart w:id="1423" w:name="_Toc468196574"/>
      <w:bookmarkStart w:id="1424" w:name="_Toc468446655"/>
      <w:bookmarkStart w:id="1425" w:name="_Toc468446849"/>
      <w:bookmarkStart w:id="1426" w:name="_Toc469479705"/>
      <w:bookmarkStart w:id="1427" w:name="_Toc471986655"/>
      <w:bookmarkStart w:id="1428" w:name="_Toc498509289"/>
      <w:r w:rsidRPr="004E67FB">
        <w:rPr>
          <w:b/>
          <w:sz w:val="24"/>
          <w:szCs w:val="24"/>
        </w:rPr>
        <w:t>Согласие на обработку персональных данных</w:t>
      </w:r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r w:rsidRPr="004E67FB">
        <w:rPr>
          <w:b/>
          <w:sz w:val="24"/>
          <w:szCs w:val="24"/>
        </w:rPr>
        <w:t xml:space="preserve"> </w:t>
      </w:r>
    </w:p>
    <w:p w:rsidR="004E67FB" w:rsidRPr="009040FF" w:rsidRDefault="004E67FB" w:rsidP="004E67FB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4E67FB">
        <w:rPr>
          <w:b/>
          <w:snapToGrid w:val="0"/>
          <w:sz w:val="24"/>
          <w:szCs w:val="24"/>
        </w:rPr>
        <w:t>от «_____» ____________ 201____ г.</w:t>
      </w:r>
      <w:r w:rsidRPr="009040FF">
        <w:rPr>
          <w:b/>
          <w:snapToGrid w:val="0"/>
          <w:sz w:val="24"/>
          <w:szCs w:val="24"/>
        </w:rPr>
        <w:t xml:space="preserve"> </w:t>
      </w: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spacing w:line="240" w:lineRule="auto"/>
        <w:jc w:val="center"/>
        <w:rPr>
          <w:sz w:val="24"/>
          <w:szCs w:val="24"/>
        </w:rPr>
      </w:pP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>Настоящим, 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</w:t>
      </w:r>
      <w:r w:rsidRPr="009040FF">
        <w:rPr>
          <w:sz w:val="24"/>
          <w:szCs w:val="24"/>
        </w:rPr>
        <w:t xml:space="preserve"> </w:t>
      </w:r>
      <w:r w:rsidRPr="009040FF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9040FF">
        <w:rPr>
          <w:sz w:val="24"/>
          <w:szCs w:val="24"/>
        </w:rPr>
        <w:t>Адрес регистрации: 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 xml:space="preserve">Свидетельство о регистрации: ______________________________________________ </w:t>
      </w:r>
      <w:r w:rsidRPr="009040FF">
        <w:rPr>
          <w:b/>
          <w:i/>
          <w:sz w:val="24"/>
          <w:szCs w:val="24"/>
        </w:rPr>
        <w:t>ИНН__________________________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9040FF">
        <w:rPr>
          <w:b/>
          <w:i/>
          <w:sz w:val="24"/>
          <w:szCs w:val="24"/>
        </w:rPr>
        <w:t>КПП__________________________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ОГРН_________________________</w:t>
      </w:r>
      <w:r w:rsidRPr="009040FF">
        <w:rPr>
          <w:sz w:val="24"/>
          <w:szCs w:val="24"/>
        </w:rPr>
        <w:t>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9040FF">
        <w:rPr>
          <w:sz w:val="24"/>
          <w:szCs w:val="24"/>
        </w:rPr>
        <w:t>в лице</w:t>
      </w:r>
      <w:r w:rsidRPr="009040FF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i/>
          <w:sz w:val="24"/>
          <w:szCs w:val="24"/>
        </w:rPr>
        <w:t>(указывается Ф.И.О.,</w:t>
      </w:r>
      <w:r w:rsidRPr="009040FF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4E67FB" w:rsidRPr="009040FF" w:rsidRDefault="004E67FB" w:rsidP="004E67FB">
      <w:pPr>
        <w:spacing w:line="240" w:lineRule="auto"/>
        <w:ind w:firstLine="0"/>
        <w:rPr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E67FB" w:rsidRPr="009040FF" w:rsidRDefault="004E67FB" w:rsidP="004E67FB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040F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4E67FB" w:rsidRPr="009040FF" w:rsidRDefault="004E67FB" w:rsidP="004E67FB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9040FF">
        <w:rPr>
          <w:b/>
          <w:i/>
          <w:sz w:val="24"/>
          <w:szCs w:val="24"/>
        </w:rPr>
        <w:t>действующего на основании _____________________________</w:t>
      </w:r>
      <w:r w:rsidRPr="009040FF">
        <w:rPr>
          <w:i/>
          <w:sz w:val="24"/>
          <w:szCs w:val="24"/>
        </w:rPr>
        <w:t>,</w:t>
      </w:r>
      <w:r w:rsidRPr="009040FF">
        <w:rPr>
          <w:b/>
          <w:i/>
          <w:sz w:val="24"/>
          <w:szCs w:val="24"/>
        </w:rPr>
        <w:t xml:space="preserve"> </w:t>
      </w:r>
      <w:r w:rsidRPr="009040FF">
        <w:rPr>
          <w:sz w:val="24"/>
          <w:szCs w:val="24"/>
        </w:rPr>
        <w:t xml:space="preserve">дает свое согласие </w:t>
      </w:r>
      <w:r w:rsidRPr="009040F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040FF">
        <w:rPr>
          <w:snapToGrid w:val="0"/>
          <w:sz w:val="24"/>
          <w:szCs w:val="24"/>
        </w:rPr>
        <w:t xml:space="preserve">, зарегистрированному по адресу: </w:t>
      </w:r>
      <w:r w:rsidRPr="009040FF">
        <w:rPr>
          <w:iCs/>
          <w:sz w:val="24"/>
          <w:szCs w:val="24"/>
        </w:rPr>
        <w:t xml:space="preserve">РФ, 127018, г. Москва, ул. 2-я Ямская, 4 </w:t>
      </w:r>
      <w:r w:rsidRPr="009040FF">
        <w:rPr>
          <w:sz w:val="24"/>
          <w:szCs w:val="24"/>
        </w:rPr>
        <w:t>и</w:t>
      </w:r>
      <w:r w:rsidRPr="009040FF">
        <w:rPr>
          <w:i/>
          <w:sz w:val="24"/>
          <w:szCs w:val="24"/>
        </w:rPr>
        <w:t xml:space="preserve"> </w:t>
      </w:r>
      <w:r w:rsidRPr="009040FF">
        <w:rPr>
          <w:b/>
          <w:sz w:val="24"/>
          <w:szCs w:val="24"/>
        </w:rPr>
        <w:t>Публичному акционерному обществу «Российские сети»</w:t>
      </w:r>
      <w:r w:rsidRPr="009040FF">
        <w:rPr>
          <w:sz w:val="24"/>
          <w:szCs w:val="24"/>
        </w:rPr>
        <w:t xml:space="preserve">, </w:t>
      </w:r>
      <w:r w:rsidRPr="009040F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040F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9040FF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040FF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4E67FB" w:rsidRPr="009040FF" w:rsidRDefault="004E67FB" w:rsidP="004E67FB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9040FF">
        <w:rPr>
          <w:snapToGrid w:val="0"/>
          <w:sz w:val="24"/>
          <w:szCs w:val="24"/>
        </w:rPr>
        <w:t xml:space="preserve">Цель обработки персональных данных: </w:t>
      </w:r>
      <w:r w:rsidRPr="009040F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040FF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9040FF">
        <w:rPr>
          <w:snapToGrid w:val="0"/>
          <w:sz w:val="24"/>
          <w:szCs w:val="24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A47EE" w:rsidRPr="00EA47EE" w:rsidRDefault="004E67FB" w:rsidP="004E67F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040F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040F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EA47EE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EA47EE">
        <w:rPr>
          <w:bCs w:val="0"/>
          <w:sz w:val="20"/>
          <w:szCs w:val="20"/>
          <w:lang w:eastAsia="ru-RU"/>
        </w:rPr>
        <w:t>уполномоченного представителя</w:t>
      </w:r>
      <w:r w:rsidRPr="00EA47EE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EA47EE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EA47EE">
        <w:rPr>
          <w:b/>
          <w:sz w:val="24"/>
          <w:szCs w:val="20"/>
          <w:lang w:eastAsia="ru-RU"/>
        </w:rPr>
        <w:t>М.П.</w:t>
      </w:r>
    </w:p>
    <w:p w:rsidR="00EA47EE" w:rsidRPr="00EA47EE" w:rsidRDefault="00EA47EE" w:rsidP="00EA47EE">
      <w:pPr>
        <w:widowControl w:val="0"/>
        <w:suppressAutoHyphens w:val="0"/>
        <w:spacing w:line="240" w:lineRule="auto"/>
        <w:ind w:firstLine="0"/>
        <w:jc w:val="left"/>
        <w:rPr>
          <w:sz w:val="24"/>
          <w:szCs w:val="20"/>
          <w:lang w:eastAsia="ru-RU"/>
        </w:rPr>
      </w:pPr>
    </w:p>
    <w:p w:rsidR="00EA47EE" w:rsidRDefault="00EA47EE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429" w:name="_Toc439252801"/>
      <w:bookmarkStart w:id="1430" w:name="_Toc439323774"/>
      <w:bookmarkStart w:id="1431" w:name="_Toc440297096"/>
      <w:bookmarkStart w:id="1432" w:name="_Toc440356657"/>
      <w:bookmarkStart w:id="1433" w:name="_Toc440631793"/>
      <w:bookmarkStart w:id="1434" w:name="_Toc440876577"/>
      <w:bookmarkStart w:id="1435" w:name="_Toc441130649"/>
      <w:bookmarkStart w:id="1436" w:name="_Toc441157152"/>
      <w:bookmarkStart w:id="1437" w:name="_Toc447292174"/>
      <w:bookmarkStart w:id="1438" w:name="_Toc462234934"/>
      <w:bookmarkStart w:id="1439" w:name="_Toc466966899"/>
      <w:bookmarkStart w:id="1440" w:name="_Toc468806150"/>
      <w:bookmarkStart w:id="1441" w:name="_Toc469480417"/>
      <w:bookmarkStart w:id="1442" w:name="_Toc472416934"/>
      <w:bookmarkStart w:id="1443" w:name="_Toc498523164"/>
      <w:r w:rsidRPr="00D053CF">
        <w:rPr>
          <w:szCs w:val="24"/>
        </w:rPr>
        <w:t>Инструкции по заполнению</w:t>
      </w:r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4E67FB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4E67FB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EA47EE" w:rsidRPr="004E67FB" w:rsidRDefault="004E67FB" w:rsidP="004E67FB">
      <w:pPr>
        <w:widowControl w:val="0"/>
        <w:numPr>
          <w:ilvl w:val="3"/>
          <w:numId w:val="1"/>
        </w:numPr>
        <w:spacing w:after="60" w:line="288" w:lineRule="auto"/>
        <w:rPr>
          <w:bCs w:val="0"/>
          <w:szCs w:val="24"/>
        </w:rPr>
      </w:pPr>
      <w:r w:rsidRPr="004E67FB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4E67FB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4" w:name="_Ref440272274"/>
      <w:bookmarkStart w:id="1445" w:name="_Ref440274756"/>
      <w:bookmarkStart w:id="1446" w:name="_Toc498523167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444"/>
      <w:bookmarkEnd w:id="1445"/>
      <w:bookmarkEnd w:id="1446"/>
    </w:p>
    <w:p w:rsidR="007857E5" w:rsidRPr="00D053CF" w:rsidRDefault="007857E5" w:rsidP="007857E5">
      <w:pPr>
        <w:pStyle w:val="3"/>
        <w:rPr>
          <w:szCs w:val="24"/>
        </w:rPr>
      </w:pPr>
      <w:bookmarkStart w:id="1447" w:name="_Toc439170718"/>
      <w:bookmarkStart w:id="1448" w:name="_Toc439172820"/>
      <w:bookmarkStart w:id="1449" w:name="_Toc439173262"/>
      <w:bookmarkStart w:id="1450" w:name="_Toc439238258"/>
      <w:bookmarkStart w:id="1451" w:name="_Toc439252806"/>
      <w:bookmarkStart w:id="1452" w:name="_Toc439323779"/>
      <w:bookmarkStart w:id="1453" w:name="_Toc440297101"/>
      <w:bookmarkStart w:id="1454" w:name="_Toc440356662"/>
      <w:bookmarkStart w:id="1455" w:name="_Toc440631798"/>
      <w:bookmarkStart w:id="1456" w:name="_Toc440876582"/>
      <w:bookmarkStart w:id="1457" w:name="_Toc441130654"/>
      <w:bookmarkStart w:id="1458" w:name="_Toc441157154"/>
      <w:bookmarkStart w:id="1459" w:name="_Toc447292176"/>
      <w:bookmarkStart w:id="1460" w:name="_Toc462234938"/>
      <w:bookmarkStart w:id="1461" w:name="_Toc466966903"/>
      <w:bookmarkStart w:id="1462" w:name="_Toc468806154"/>
      <w:bookmarkStart w:id="1463" w:name="_Toc469480421"/>
      <w:bookmarkStart w:id="1464" w:name="_Toc472416938"/>
      <w:bookmarkStart w:id="1465" w:name="_Toc498523168"/>
      <w:r w:rsidRPr="00D053CF">
        <w:rPr>
          <w:szCs w:val="24"/>
        </w:rPr>
        <w:t xml:space="preserve">Форма </w:t>
      </w:r>
      <w:bookmarkEnd w:id="1447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66" w:name="_Toc300142269"/>
      <w:bookmarkStart w:id="1467" w:name="_Toc309735391"/>
      <w:bookmarkStart w:id="1468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66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467"/>
      <w:bookmarkEnd w:id="1468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</w:t>
      </w:r>
      <w:r w:rsidR="001F10B0" w:rsidRPr="00D053CF">
        <w:rPr>
          <w:szCs w:val="24"/>
        </w:rPr>
        <w:t>в адрес ПАО «МРСК Центра» (ИНН 6901067107, ОГРН 1046900099498)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469" w:name="_Toc439170719"/>
      <w:bookmarkStart w:id="1470" w:name="_Toc439172821"/>
      <w:bookmarkStart w:id="1471" w:name="_Toc439173263"/>
      <w:bookmarkStart w:id="1472" w:name="_Toc439238259"/>
      <w:bookmarkStart w:id="1473" w:name="_Toc439252807"/>
      <w:bookmarkStart w:id="1474" w:name="_Toc439323780"/>
      <w:bookmarkStart w:id="1475" w:name="_Toc440297102"/>
      <w:bookmarkStart w:id="1476" w:name="_Toc440356663"/>
      <w:bookmarkStart w:id="1477" w:name="_Toc440631799"/>
      <w:bookmarkStart w:id="1478" w:name="_Toc440876583"/>
      <w:bookmarkStart w:id="1479" w:name="_Toc441130655"/>
      <w:bookmarkStart w:id="1480" w:name="_Toc441157155"/>
      <w:bookmarkStart w:id="1481" w:name="_Toc447292177"/>
      <w:bookmarkStart w:id="1482" w:name="_Toc462234939"/>
      <w:bookmarkStart w:id="1483" w:name="_Toc466966904"/>
      <w:bookmarkStart w:id="1484" w:name="_Toc468806155"/>
      <w:bookmarkStart w:id="1485" w:name="_Toc469480422"/>
      <w:bookmarkStart w:id="1486" w:name="_Toc472416939"/>
      <w:bookmarkStart w:id="1487" w:name="_Toc498523169"/>
      <w:r w:rsidRPr="00D053CF">
        <w:rPr>
          <w:szCs w:val="24"/>
        </w:rPr>
        <w:lastRenderedPageBreak/>
        <w:t>Инструкции по заполнению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88" w:name="_Ref93268095"/>
      <w:bookmarkStart w:id="1489" w:name="_Ref93268099"/>
      <w:bookmarkStart w:id="1490" w:name="_Toc98253958"/>
      <w:bookmarkStart w:id="1491" w:name="_Toc165173884"/>
      <w:bookmarkStart w:id="1492" w:name="_Toc423423678"/>
      <w:bookmarkStart w:id="1493" w:name="_Ref440272510"/>
      <w:bookmarkStart w:id="1494" w:name="_Ref440274961"/>
      <w:bookmarkStart w:id="1495" w:name="_Toc498523170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496" w:name="_Toc90385125"/>
      <w:bookmarkStart w:id="1497" w:name="_Toc439170705"/>
      <w:bookmarkStart w:id="1498" w:name="_Toc439172807"/>
      <w:bookmarkStart w:id="1499" w:name="_Toc439173268"/>
      <w:bookmarkStart w:id="1500" w:name="_Toc439238264"/>
      <w:bookmarkStart w:id="1501" w:name="_Toc439252812"/>
      <w:bookmarkStart w:id="1502" w:name="_Toc439323785"/>
      <w:bookmarkStart w:id="1503" w:name="_Toc440297104"/>
      <w:bookmarkStart w:id="1504" w:name="_Toc440356665"/>
      <w:bookmarkStart w:id="1505" w:name="_Toc440631801"/>
      <w:bookmarkStart w:id="1506" w:name="_Toc440876585"/>
      <w:bookmarkStart w:id="1507" w:name="_Toc441130657"/>
      <w:bookmarkStart w:id="1508" w:name="_Toc441157157"/>
      <w:bookmarkStart w:id="1509" w:name="_Toc447292179"/>
      <w:bookmarkStart w:id="1510" w:name="_Toc462234941"/>
      <w:bookmarkStart w:id="1511" w:name="_Toc466966906"/>
      <w:bookmarkStart w:id="1512" w:name="_Toc468806157"/>
      <w:bookmarkStart w:id="1513" w:name="_Toc469480424"/>
      <w:bookmarkStart w:id="1514" w:name="_Toc472416941"/>
      <w:bookmarkStart w:id="1515" w:name="_Toc498523171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EA47E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6" w:name="_Toc90385126"/>
      <w:bookmarkStart w:id="1517" w:name="_Toc98253959"/>
      <w:bookmarkStart w:id="1518" w:name="_Toc157248211"/>
      <w:bookmarkStart w:id="1519" w:name="_Toc157496580"/>
      <w:bookmarkStart w:id="1520" w:name="_Toc158206119"/>
      <w:bookmarkStart w:id="1521" w:name="_Toc164057804"/>
      <w:bookmarkStart w:id="1522" w:name="_Toc164137154"/>
      <w:bookmarkStart w:id="1523" w:name="_Toc164161314"/>
      <w:bookmarkStart w:id="1524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525" w:name="_Toc439170706"/>
      <w:bookmarkStart w:id="1526" w:name="_Toc439172808"/>
      <w:bookmarkStart w:id="1527" w:name="_Toc439173269"/>
      <w:bookmarkStart w:id="1528" w:name="_Toc439238265"/>
      <w:bookmarkStart w:id="1529" w:name="_Toc439252813"/>
      <w:bookmarkStart w:id="1530" w:name="_Toc439323786"/>
      <w:bookmarkStart w:id="1531" w:name="_Toc440297105"/>
      <w:bookmarkStart w:id="1532" w:name="_Toc440356666"/>
      <w:bookmarkStart w:id="1533" w:name="_Toc440631802"/>
      <w:bookmarkStart w:id="1534" w:name="_Toc440876586"/>
      <w:bookmarkStart w:id="1535" w:name="_Toc441130658"/>
      <w:bookmarkStart w:id="1536" w:name="_Toc441157158"/>
      <w:bookmarkStart w:id="1537" w:name="_Toc447292180"/>
      <w:bookmarkStart w:id="1538" w:name="_Toc462234942"/>
      <w:bookmarkStart w:id="1539" w:name="_Toc466966907"/>
      <w:bookmarkStart w:id="1540" w:name="_Toc468806158"/>
      <w:bookmarkStart w:id="1541" w:name="_Toc469480425"/>
      <w:bookmarkStart w:id="1542" w:name="_Toc472416942"/>
      <w:bookmarkStart w:id="1543" w:name="_Toc498523172"/>
      <w:r w:rsidRPr="00D053CF">
        <w:rPr>
          <w:szCs w:val="24"/>
        </w:rPr>
        <w:lastRenderedPageBreak/>
        <w:t>Инструкции по заполнению</w:t>
      </w:r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334620">
        <w:fldChar w:fldCharType="begin"/>
      </w:r>
      <w:r w:rsidR="00334620">
        <w:instrText xml:space="preserve"> REF _Ref191386461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3.3.10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334620">
        <w:fldChar w:fldCharType="begin"/>
      </w:r>
      <w:r w:rsidR="00334620">
        <w:instrText xml:space="preserve"> REF _Ref55336310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5.1</w:t>
      </w:r>
      <w:r w:rsidR="00334620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334620">
        <w:fldChar w:fldCharType="begin"/>
      </w:r>
      <w:r w:rsidR="00334620">
        <w:instrText xml:space="preserve"> REF _Ref440274337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5.2</w:t>
      </w:r>
      <w:r w:rsidR="00334620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334620">
        <w:fldChar w:fldCharType="begin"/>
      </w:r>
      <w:r w:rsidR="00334620">
        <w:instrText xml:space="preserve"> REF _Ref440274366 \r \h  \* MERGEFORMAT </w:instrText>
      </w:r>
      <w:r w:rsidR="00334620">
        <w:fldChar w:fldCharType="separate"/>
      </w:r>
      <w:r w:rsidR="00676465" w:rsidRPr="00676465">
        <w:rPr>
          <w:sz w:val="24"/>
          <w:szCs w:val="24"/>
        </w:rPr>
        <w:t>5.4</w:t>
      </w:r>
      <w:r w:rsidR="00334620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B73" w:rsidRDefault="00805B73">
      <w:pPr>
        <w:spacing w:line="240" w:lineRule="auto"/>
      </w:pPr>
      <w:r>
        <w:separator/>
      </w:r>
    </w:p>
  </w:endnote>
  <w:endnote w:type="continuationSeparator" w:id="0">
    <w:p w:rsidR="00805B73" w:rsidRDefault="00805B73">
      <w:pPr>
        <w:spacing w:line="240" w:lineRule="auto"/>
      </w:pPr>
      <w:r>
        <w:continuationSeparator/>
      </w:r>
    </w:p>
  </w:endnote>
  <w:endnote w:id="1">
    <w:p w:rsidR="00274921" w:rsidRPr="00E40B10" w:rsidRDefault="00274921" w:rsidP="00E40B10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4921" w:rsidRDefault="0027492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Pr="00FA0376" w:rsidRDefault="0027492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F04FA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274921" w:rsidRPr="00EE0539" w:rsidRDefault="0027492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274921">
      <w:rPr>
        <w:sz w:val="18"/>
        <w:szCs w:val="18"/>
      </w:rPr>
      <w:t>заключения Договоров на поставку линейных подвесных изоля</w:t>
    </w:r>
    <w:r>
      <w:rPr>
        <w:sz w:val="18"/>
        <w:szCs w:val="18"/>
      </w:rPr>
      <w:t>торов для нужд ПАО «МРСК Центра</w:t>
    </w:r>
    <w:r w:rsidRPr="00274921">
      <w:rPr>
        <w:sz w:val="18"/>
        <w:szCs w:val="18"/>
      </w:rPr>
      <w:t>» (филиалов «Белгородэнерго», «Воронежэнерго», «Костромаэнерго», «Смоленскэнерго», «Тамбовэнерго»)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B73" w:rsidRDefault="00805B73">
      <w:pPr>
        <w:spacing w:line="240" w:lineRule="auto"/>
      </w:pPr>
      <w:r>
        <w:separator/>
      </w:r>
    </w:p>
  </w:footnote>
  <w:footnote w:type="continuationSeparator" w:id="0">
    <w:p w:rsidR="00805B73" w:rsidRDefault="00805B73">
      <w:pPr>
        <w:spacing w:line="240" w:lineRule="auto"/>
      </w:pPr>
      <w:r>
        <w:continuationSeparator/>
      </w:r>
    </w:p>
  </w:footnote>
  <w:footnote w:id="1">
    <w:p w:rsidR="00274921" w:rsidRPr="00B36685" w:rsidRDefault="0027492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74921" w:rsidRDefault="00274921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74921" w:rsidRDefault="00274921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74921" w:rsidRPr="00F83889" w:rsidRDefault="0027492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74921" w:rsidRPr="00F83889" w:rsidRDefault="0027492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74921" w:rsidRPr="00F83889" w:rsidRDefault="0027492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74921" w:rsidRPr="00F83889" w:rsidRDefault="00274921" w:rsidP="0028317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74921" w:rsidRDefault="00274921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Pr="00930031" w:rsidRDefault="0027492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921" w:rsidRDefault="002749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0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30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129"/>
  </w:num>
  <w:num w:numId="69">
    <w:abstractNumId w:val="87"/>
  </w:num>
  <w:num w:numId="70">
    <w:abstractNumId w:val="73"/>
  </w:num>
  <w:num w:numId="71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08"/>
  </w:num>
  <w:num w:numId="74">
    <w:abstractNumId w:val="111"/>
  </w:num>
  <w:num w:numId="75">
    <w:abstractNumId w:val="104"/>
  </w:num>
  <w:num w:numId="76">
    <w:abstractNumId w:val="75"/>
  </w:num>
  <w:num w:numId="77">
    <w:abstractNumId w:val="131"/>
  </w:num>
  <w:num w:numId="78">
    <w:abstractNumId w:val="128"/>
  </w:num>
  <w:num w:numId="79">
    <w:abstractNumId w:val="123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85720"/>
    <w:rsid w:val="0009087F"/>
    <w:rsid w:val="00090A4A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305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16EE"/>
    <w:rsid w:val="00123C70"/>
    <w:rsid w:val="0012590A"/>
    <w:rsid w:val="00131C52"/>
    <w:rsid w:val="001324A1"/>
    <w:rsid w:val="0013328C"/>
    <w:rsid w:val="00134962"/>
    <w:rsid w:val="00137FA9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2860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64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55523"/>
    <w:rsid w:val="0026070F"/>
    <w:rsid w:val="00260F79"/>
    <w:rsid w:val="00263B47"/>
    <w:rsid w:val="002652D9"/>
    <w:rsid w:val="00265CFB"/>
    <w:rsid w:val="00273EB7"/>
    <w:rsid w:val="00274921"/>
    <w:rsid w:val="00274F25"/>
    <w:rsid w:val="002762F8"/>
    <w:rsid w:val="0027690B"/>
    <w:rsid w:val="00280464"/>
    <w:rsid w:val="00282BE2"/>
    <w:rsid w:val="00283175"/>
    <w:rsid w:val="002848CF"/>
    <w:rsid w:val="00286F30"/>
    <w:rsid w:val="0028736E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A6FD8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4620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018F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0F43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2B9"/>
    <w:rsid w:val="004E67FB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2AD5"/>
    <w:rsid w:val="005169A8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77B1B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4AA6"/>
    <w:rsid w:val="005B75A6"/>
    <w:rsid w:val="005C10C6"/>
    <w:rsid w:val="005C1BB7"/>
    <w:rsid w:val="005C2043"/>
    <w:rsid w:val="005C22A4"/>
    <w:rsid w:val="005C6F5D"/>
    <w:rsid w:val="005C7A18"/>
    <w:rsid w:val="005D16BC"/>
    <w:rsid w:val="005D20B7"/>
    <w:rsid w:val="005D225E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47766"/>
    <w:rsid w:val="00651B7D"/>
    <w:rsid w:val="00651F3E"/>
    <w:rsid w:val="00652223"/>
    <w:rsid w:val="006561C2"/>
    <w:rsid w:val="006563A7"/>
    <w:rsid w:val="00657B6D"/>
    <w:rsid w:val="00657CD4"/>
    <w:rsid w:val="00661C17"/>
    <w:rsid w:val="006625DF"/>
    <w:rsid w:val="00663F2C"/>
    <w:rsid w:val="0066596B"/>
    <w:rsid w:val="0066755B"/>
    <w:rsid w:val="00667DA0"/>
    <w:rsid w:val="00667DCA"/>
    <w:rsid w:val="00667F31"/>
    <w:rsid w:val="0067090F"/>
    <w:rsid w:val="00670FC1"/>
    <w:rsid w:val="00673C22"/>
    <w:rsid w:val="0067458D"/>
    <w:rsid w:val="00676465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43062"/>
    <w:rsid w:val="00744856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6C7A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4DD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9D1"/>
    <w:rsid w:val="007E4290"/>
    <w:rsid w:val="007E756B"/>
    <w:rsid w:val="007F3FB7"/>
    <w:rsid w:val="007F7125"/>
    <w:rsid w:val="0080108A"/>
    <w:rsid w:val="00804801"/>
    <w:rsid w:val="00805B73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3D9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074"/>
    <w:rsid w:val="008A2F24"/>
    <w:rsid w:val="008A38B3"/>
    <w:rsid w:val="008A61E3"/>
    <w:rsid w:val="008A6DBF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0C15"/>
    <w:rsid w:val="009027A3"/>
    <w:rsid w:val="0090331E"/>
    <w:rsid w:val="00905DFC"/>
    <w:rsid w:val="0091017C"/>
    <w:rsid w:val="009108F5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705A"/>
    <w:rsid w:val="00A5792A"/>
    <w:rsid w:val="00A600E3"/>
    <w:rsid w:val="00A639E3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D11F7"/>
    <w:rsid w:val="00AD3EBC"/>
    <w:rsid w:val="00AD4863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71B9D"/>
    <w:rsid w:val="00B81DED"/>
    <w:rsid w:val="00B909F7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110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04FA"/>
    <w:rsid w:val="00CF3523"/>
    <w:rsid w:val="00CF382A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66469"/>
    <w:rsid w:val="00D700BA"/>
    <w:rsid w:val="00D75CA2"/>
    <w:rsid w:val="00D77DCB"/>
    <w:rsid w:val="00D80639"/>
    <w:rsid w:val="00D82D37"/>
    <w:rsid w:val="00D831F6"/>
    <w:rsid w:val="00D8373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E2870"/>
    <w:rsid w:val="00DE4CCA"/>
    <w:rsid w:val="00DE5F20"/>
    <w:rsid w:val="00DF1D19"/>
    <w:rsid w:val="00DF1F1F"/>
    <w:rsid w:val="00DF3778"/>
    <w:rsid w:val="00DF395D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1EE5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374EE"/>
    <w:rsid w:val="00E40B10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47EE"/>
    <w:rsid w:val="00EA6AA1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65EE"/>
    <w:rsid w:val="00F40058"/>
    <w:rsid w:val="00F42D9E"/>
    <w:rsid w:val="00F4488D"/>
    <w:rsid w:val="00F44B29"/>
    <w:rsid w:val="00F463E8"/>
    <w:rsid w:val="00F46DB9"/>
    <w:rsid w:val="00F50823"/>
    <w:rsid w:val="00F5198B"/>
    <w:rsid w:val="00F62C5C"/>
    <w:rsid w:val="00F76429"/>
    <w:rsid w:val="00F76FAB"/>
    <w:rsid w:val="00F7717A"/>
    <w:rsid w:val="00F80279"/>
    <w:rsid w:val="00F804F5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87B07"/>
    <w:rsid w:val="00F901DE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4C3BAE3E-A94B-4BF6-8F54-44622284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yperlink" Target="mailto:doverie@mrsk-1.ru" TargetMode="External"/><Relationship Id="rId21" Type="http://schemas.openxmlformats.org/officeDocument/2006/relationships/header" Target="header4.xml"/><Relationship Id="rId34" Type="http://schemas.openxmlformats.org/officeDocument/2006/relationships/header" Target="header11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5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yperlink" Target="https://rmsp.nalog.ru" TargetMode="Externa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2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4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9508BEB-2E43-44CF-B81F-3CA2C0D0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75</Pages>
  <Words>25499</Words>
  <Characters>145346</Characters>
  <Application>Microsoft Office Word</Application>
  <DocSecurity>0</DocSecurity>
  <Lines>1211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170504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189</cp:revision>
  <cp:lastPrinted>2015-12-29T14:27:00Z</cp:lastPrinted>
  <dcterms:created xsi:type="dcterms:W3CDTF">2016-01-12T09:22:00Z</dcterms:created>
  <dcterms:modified xsi:type="dcterms:W3CDTF">2018-10-05T06:20:00Z</dcterms:modified>
</cp:coreProperties>
</file>